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C392A" w14:textId="52D6004C" w:rsidR="00FE6DFA" w:rsidRPr="00B81F59" w:rsidRDefault="00FE6DFA">
      <w:pPr>
        <w:spacing w:before="100"/>
        <w:ind w:left="100"/>
        <w:rPr>
          <w:rFonts w:asciiTheme="minorHAnsi" w:hAnsiTheme="minorHAnsi" w:cstheme="minorHAnsi"/>
          <w:sz w:val="22"/>
          <w:szCs w:val="22"/>
        </w:rPr>
      </w:pPr>
    </w:p>
    <w:p w14:paraId="2D19B5D5" w14:textId="77777777" w:rsidR="00FE6DFA" w:rsidRPr="00B81F59" w:rsidRDefault="00FE6DF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E618159" w14:textId="77777777" w:rsidR="00FE6DFA" w:rsidRPr="00B81F59" w:rsidRDefault="00FD218E" w:rsidP="00B81F59">
      <w:pPr>
        <w:spacing w:line="540" w:lineRule="exact"/>
        <w:ind w:left="141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G</w:t>
      </w:r>
      <w:r w:rsidRPr="00B81F59">
        <w:rPr>
          <w:rFonts w:asciiTheme="minorHAnsi" w:eastAsia="Calibri" w:hAnsiTheme="minorHAnsi" w:cstheme="minorHAnsi"/>
          <w:b/>
          <w:spacing w:val="-11"/>
          <w:position w:val="1"/>
          <w:sz w:val="24"/>
          <w:szCs w:val="24"/>
        </w:rPr>
        <w:t>r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ad</w:t>
      </w:r>
      <w:r w:rsidRPr="00B81F59">
        <w:rPr>
          <w:rFonts w:asciiTheme="minorHAnsi" w:eastAsia="Calibri" w:hAnsiTheme="minorHAnsi" w:cstheme="minorHAnsi"/>
          <w:b/>
          <w:spacing w:val="-1"/>
          <w:position w:val="1"/>
          <w:sz w:val="24"/>
          <w:szCs w:val="24"/>
        </w:rPr>
        <w:t>u</w:t>
      </w:r>
      <w:r w:rsidRPr="00B81F59">
        <w:rPr>
          <w:rFonts w:asciiTheme="minorHAnsi" w:eastAsia="Calibri" w:hAnsiTheme="minorHAnsi" w:cstheme="minorHAnsi"/>
          <w:b/>
          <w:spacing w:val="-4"/>
          <w:position w:val="1"/>
          <w:sz w:val="24"/>
          <w:szCs w:val="24"/>
        </w:rPr>
        <w:t>a</w:t>
      </w:r>
      <w:r w:rsidRPr="00B81F59">
        <w:rPr>
          <w:rFonts w:asciiTheme="minorHAnsi" w:eastAsia="Calibri" w:hAnsiTheme="minorHAnsi" w:cstheme="minorHAnsi"/>
          <w:b/>
          <w:spacing w:val="-6"/>
          <w:position w:val="1"/>
          <w:sz w:val="24"/>
          <w:szCs w:val="24"/>
        </w:rPr>
        <w:t>t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 xml:space="preserve">e </w:t>
      </w:r>
      <w:r w:rsidRPr="00B81F59">
        <w:rPr>
          <w:rFonts w:asciiTheme="minorHAnsi" w:eastAsia="Calibri" w:hAnsiTheme="minorHAnsi" w:cstheme="minorHAnsi"/>
          <w:b/>
          <w:spacing w:val="-6"/>
          <w:position w:val="1"/>
          <w:sz w:val="24"/>
          <w:szCs w:val="24"/>
        </w:rPr>
        <w:t>R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esu</w:t>
      </w:r>
      <w:r w:rsidRPr="00B81F59">
        <w:rPr>
          <w:rFonts w:asciiTheme="minorHAnsi" w:eastAsia="Calibri" w:hAnsiTheme="minorHAnsi" w:cstheme="minorHAnsi"/>
          <w:b/>
          <w:spacing w:val="1"/>
          <w:position w:val="1"/>
          <w:sz w:val="24"/>
          <w:szCs w:val="24"/>
        </w:rPr>
        <w:t>m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e and</w:t>
      </w:r>
      <w:r w:rsidRPr="00B81F59">
        <w:rPr>
          <w:rFonts w:asciiTheme="minorHAnsi" w:eastAsia="Calibri" w:hAnsiTheme="minorHAnsi" w:cstheme="minorHAnsi"/>
          <w:b/>
          <w:spacing w:val="-1"/>
          <w:position w:val="1"/>
          <w:sz w:val="24"/>
          <w:szCs w:val="24"/>
        </w:rPr>
        <w:t xml:space="preserve"> 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Curricu</w:t>
      </w:r>
      <w:r w:rsidRPr="00B81F59">
        <w:rPr>
          <w:rFonts w:asciiTheme="minorHAnsi" w:eastAsia="Calibri" w:hAnsiTheme="minorHAnsi" w:cstheme="minorHAnsi"/>
          <w:b/>
          <w:spacing w:val="-1"/>
          <w:position w:val="1"/>
          <w:sz w:val="24"/>
          <w:szCs w:val="24"/>
        </w:rPr>
        <w:t>l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um</w:t>
      </w:r>
      <w:r w:rsidRPr="00B81F59">
        <w:rPr>
          <w:rFonts w:asciiTheme="minorHAnsi" w:eastAsia="Calibri" w:hAnsiTheme="minorHAnsi" w:cstheme="minorHAnsi"/>
          <w:b/>
          <w:spacing w:val="1"/>
          <w:position w:val="1"/>
          <w:sz w:val="24"/>
          <w:szCs w:val="24"/>
        </w:rPr>
        <w:t xml:space="preserve"> 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Vi</w:t>
      </w:r>
      <w:r w:rsidRPr="00B81F59">
        <w:rPr>
          <w:rFonts w:asciiTheme="minorHAnsi" w:eastAsia="Calibri" w:hAnsiTheme="minorHAnsi" w:cstheme="minorHAnsi"/>
          <w:b/>
          <w:spacing w:val="-7"/>
          <w:position w:val="1"/>
          <w:sz w:val="24"/>
          <w:szCs w:val="24"/>
        </w:rPr>
        <w:t>t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ae G</w:t>
      </w:r>
      <w:r w:rsidRPr="00B81F59">
        <w:rPr>
          <w:rFonts w:asciiTheme="minorHAnsi" w:eastAsia="Calibri" w:hAnsiTheme="minorHAnsi" w:cstheme="minorHAnsi"/>
          <w:b/>
          <w:spacing w:val="-2"/>
          <w:position w:val="1"/>
          <w:sz w:val="24"/>
          <w:szCs w:val="24"/>
        </w:rPr>
        <w:t>u</w:t>
      </w:r>
      <w:r w:rsidRPr="00B81F59">
        <w:rPr>
          <w:rFonts w:asciiTheme="minorHAnsi" w:eastAsia="Calibri" w:hAnsiTheme="minorHAnsi" w:cstheme="minorHAnsi"/>
          <w:b/>
          <w:spacing w:val="1"/>
          <w:position w:val="1"/>
          <w:sz w:val="24"/>
          <w:szCs w:val="24"/>
        </w:rPr>
        <w:t>i</w:t>
      </w:r>
      <w:r w:rsidRPr="00B81F59">
        <w:rPr>
          <w:rFonts w:asciiTheme="minorHAnsi" w:eastAsia="Calibri" w:hAnsiTheme="minorHAnsi" w:cstheme="minorHAnsi"/>
          <w:b/>
          <w:position w:val="1"/>
          <w:sz w:val="24"/>
          <w:szCs w:val="24"/>
        </w:rPr>
        <w:t>de</w:t>
      </w:r>
    </w:p>
    <w:p w14:paraId="0DAC0C6D" w14:textId="77777777" w:rsidR="00FE6DFA" w:rsidRPr="00B81F59" w:rsidRDefault="00FE6DFA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C6563F4" w14:textId="77777777" w:rsidR="00FE6DFA" w:rsidRPr="00B81F59" w:rsidRDefault="00FD218E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HAT IS A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E?</w:t>
      </w:r>
    </w:p>
    <w:p w14:paraId="78B83D83" w14:textId="41E7E47E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ark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try</w:t>
      </w:r>
    </w:p>
    <w:p w14:paraId="4F1CBB6E" w14:textId="4E58FAE7" w:rsidR="00FE6DFA" w:rsidRPr="00B81F59" w:rsidRDefault="00FD218E">
      <w:pPr>
        <w:tabs>
          <w:tab w:val="left" w:pos="500"/>
        </w:tabs>
        <w:spacing w:before="4" w:line="240" w:lineRule="exact"/>
        <w:ind w:left="501" w:right="405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ne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ighlig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skills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each</w:t>
      </w:r>
      <w:r w:rsid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C4F5A15" w14:textId="77777777" w:rsidR="00FE6DFA" w:rsidRPr="00B81F59" w:rsidRDefault="00FD218E">
      <w:pPr>
        <w:spacing w:before="2" w:line="240" w:lineRule="exact"/>
        <w:ind w:left="141" w:right="4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write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ighlig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3F996B" w14:textId="77777777" w:rsidR="00FE6DFA" w:rsidRPr="00B81F59" w:rsidRDefault="00FE6DF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1ED63C8" w14:textId="77777777" w:rsidR="00FE6DFA" w:rsidRPr="00B81F59" w:rsidRDefault="00FD218E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HAT IS A CU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ICU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VI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(CV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?</w:t>
      </w:r>
    </w:p>
    <w:p w14:paraId="4B19B530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care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448E1DB" w14:textId="77777777" w:rsidR="00FE6DFA" w:rsidRPr="00B81F59" w:rsidRDefault="00FD218E">
      <w:pPr>
        <w:spacing w:before="1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CV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ically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gth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B0D6C37" w14:textId="77777777" w:rsidR="00FE6DFA" w:rsidRPr="00B81F59" w:rsidRDefault="00FD218E" w:rsidP="00B81F59">
      <w:pPr>
        <w:spacing w:before="1"/>
        <w:ind w:left="141" w:right="87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from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</w:p>
    <w:p w14:paraId="7CFD7C21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upd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acco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38FEB76" w14:textId="77777777" w:rsidR="00FE6DFA" w:rsidRPr="00B81F59" w:rsidRDefault="00FD218E">
      <w:pPr>
        <w:ind w:left="141" w:right="36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ith 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lty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ice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db</w:t>
      </w:r>
      <w:r w:rsidRPr="00B81F59">
        <w:rPr>
          <w:rFonts w:asciiTheme="minorHAnsi" w:eastAsia="Calibri" w:hAnsiTheme="minorHAnsi" w:cstheme="minorHAnsi"/>
          <w:sz w:val="22"/>
          <w:szCs w:val="22"/>
        </w:rPr>
        <w:t>ack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1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com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48CFE1" w14:textId="77777777" w:rsidR="00FE6DFA" w:rsidRPr="00B81F59" w:rsidRDefault="00FE6DFA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B5BC58C" w14:textId="77777777" w:rsidR="00FE6DFA" w:rsidRPr="00B81F59" w:rsidRDefault="00FD218E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GET ST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 CV:</w:t>
      </w:r>
    </w:p>
    <w:p w14:paraId="0AB691C3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</w:t>
      </w:r>
      <w:r w:rsidRPr="00B81F5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ke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pub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190289BC" w14:textId="77777777" w:rsidR="00FE6DFA" w:rsidRPr="00B81F59" w:rsidRDefault="00FD218E">
      <w:pPr>
        <w:spacing w:before="1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</w:t>
      </w:r>
      <w:r w:rsidRPr="00B81F5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ignific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116AA500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</w:t>
      </w:r>
      <w:r w:rsidRPr="00B81F59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gin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ft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low)</w:t>
      </w:r>
    </w:p>
    <w:p w14:paraId="4348B137" w14:textId="77777777" w:rsidR="00FE6DFA" w:rsidRPr="00B81F59" w:rsidRDefault="00FE6DF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6C35801" w14:textId="77777777" w:rsidR="00FE6DFA" w:rsidRPr="00B81F59" w:rsidRDefault="00FD218E">
      <w:pPr>
        <w:ind w:left="141" w:right="14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t.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 is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import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mind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You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ity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aming,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cation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ally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you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ay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ctly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1F141414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60530474" w14:textId="77777777" w:rsidR="00FE6DFA" w:rsidRPr="00B81F59" w:rsidRDefault="00FD218E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E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ND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CV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SEC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I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</w:p>
    <w:p w14:paraId="6BDEB107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low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t.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93A400B" w14:textId="77777777" w:rsidR="00FE6DFA" w:rsidRPr="00B81F59" w:rsidRDefault="00FD218E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1FCFC424">
          <v:group id="_x0000_s1063" style="position:absolute;left:0;text-align:left;margin-left:38.05pt;margin-top:23.15pt;width:527.3pt;height:0;z-index:-251667456;mso-position-horizontal-relative:page" coordorigin="761,463" coordsize="10546,0">
            <v:shape id="_x0000_s1064" style="position:absolute;left:761;top:463;width:10546;height:0" coordorigin="761,463" coordsize="10546,0" path="m761,463r10545,e" filled="f" strokeweight=".31908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AB7D26B" w14:textId="77777777" w:rsidR="00FE6DFA" w:rsidRPr="00B81F59" w:rsidRDefault="00FE6DF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9102657" w14:textId="77777777" w:rsidR="00FE6DFA" w:rsidRPr="00B81F59" w:rsidRDefault="00FD218E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CT INF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2B9BBEC9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00A46ECD">
          <v:group id="_x0000_s1061" style="position:absolute;left:0;text-align:left;margin-left:38.05pt;margin-top:23.3pt;width:527.3pt;height:0;z-index:-251666432;mso-position-horizontal-relative:page" coordorigin="761,466" coordsize="10546,0">
            <v:shape id="_x0000_s1062" style="position:absolute;left:761;top:466;width:10546;height:0" coordorigin="761,466" coordsize="10546,0" path="m761,466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/or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F2DD12" w14:textId="77777777" w:rsidR="00FE6DFA" w:rsidRPr="00B81F59" w:rsidRDefault="00FE6DFA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017A9EB" w14:textId="77777777" w:rsidR="00FE6DFA" w:rsidRPr="00B81F59" w:rsidRDefault="00FD218E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Q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UALIF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36DE86EC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ighlig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</w:p>
    <w:p w14:paraId="11EACA74" w14:textId="77777777" w:rsidR="00FE6DFA" w:rsidRPr="00B81F59" w:rsidRDefault="00FD218E">
      <w:pPr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3F3B5A28">
          <v:group id="_x0000_s1059" style="position:absolute;left:0;text-align:left;margin-left:38.05pt;margin-top:23.4pt;width:527.3pt;height:0;z-index:-251665408;mso-position-horizontal-relative:page" coordorigin="761,468" coordsize="10546,0">
            <v:shape id="_x0000_s1060" style="position:absolute;left:761;top:468;width:10546;height:0" coordorigin="761,468" coordsize="10546,0" path="m761,468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76578E3" w14:textId="77777777" w:rsidR="00FE6DFA" w:rsidRPr="00B81F59" w:rsidRDefault="00FE6DFA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ADB97E0" w14:textId="77777777" w:rsidR="00FE6DFA" w:rsidRPr="00B81F59" w:rsidRDefault="00FD218E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N:</w:t>
      </w:r>
    </w:p>
    <w:p w14:paraId="255E2626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igher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cation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tly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0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ological</w:t>
      </w:r>
      <w:r w:rsidRPr="00B81F59">
        <w:rPr>
          <w:rFonts w:asciiTheme="minorHAnsi" w:eastAsia="Calibri" w:hAnsiTheme="minorHAnsi" w:cstheme="minorHAnsi"/>
          <w:spacing w:val="-1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7EA3501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t).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ki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F003FDA" w14:textId="77777777" w:rsidR="00FE6DFA" w:rsidRPr="00B81F59" w:rsidRDefault="00FD218E">
      <w:pPr>
        <w:ind w:left="141" w:right="40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62FE8666">
          <v:group id="_x0000_s1057" style="position:absolute;left:0;text-align:left;margin-left:38.05pt;margin-top:35.65pt;width:527.3pt;height:0;z-index:-251664384;mso-position-horizontal-relative:page" coordorigin="761,713" coordsize="10546,0">
            <v:shape id="_x0000_s1058" style="position:absolute;left:761;top:713;width:10546;height:0" coordorigin="761,713" coordsize="10546,0" path="m761,713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gra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GPA.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 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9E7BE4" w14:textId="77777777" w:rsidR="00FE6DFA" w:rsidRPr="00B81F59" w:rsidRDefault="00FE6DF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603B0AD" w14:textId="77777777" w:rsidR="00FE6DFA" w:rsidRPr="00B81F59" w:rsidRDefault="00FD218E">
      <w:pPr>
        <w:spacing w:before="7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HESIS/DIS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69D7DF7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sh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</w:p>
    <w:p w14:paraId="72F65182" w14:textId="77777777" w:rsidR="00FE6DFA" w:rsidRPr="00B81F59" w:rsidRDefault="00FD218E">
      <w:pPr>
        <w:spacing w:line="240" w:lineRule="exact"/>
        <w:ind w:left="14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compl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A1CDD4" w14:textId="77777777" w:rsidR="00FE6DFA" w:rsidRPr="00B81F59" w:rsidRDefault="00B81F59">
      <w:pPr>
        <w:spacing w:before="99"/>
        <w:ind w:left="100"/>
        <w:rPr>
          <w:rFonts w:asciiTheme="minorHAnsi" w:hAnsiTheme="minorHAnsi" w:cstheme="minorHAnsi"/>
          <w:sz w:val="22"/>
          <w:szCs w:val="22"/>
        </w:rPr>
        <w:sectPr w:rsidR="00FE6DFA" w:rsidRPr="00B81F59">
          <w:footerReference w:type="default" r:id="rId7"/>
          <w:pgSz w:w="12240" w:h="15840"/>
          <w:pgMar w:top="620" w:right="620" w:bottom="0" w:left="620" w:header="0" w:footer="182" w:gutter="0"/>
          <w:pgNumType w:start="1"/>
          <w:cols w:space="720"/>
        </w:sectPr>
      </w:pPr>
      <w:r w:rsidRPr="00B81F59">
        <w:rPr>
          <w:rFonts w:asciiTheme="minorHAnsi" w:hAnsiTheme="minorHAnsi" w:cstheme="minorHAnsi"/>
          <w:sz w:val="22"/>
          <w:szCs w:val="22"/>
        </w:rPr>
        <w:lastRenderedPageBreak/>
        <w:pict w14:anchorId="5976E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0pt;height:40.2pt">
            <v:imagedata r:id="rId8" o:title=""/>
          </v:shape>
        </w:pict>
      </w:r>
    </w:p>
    <w:p w14:paraId="5062238B" w14:textId="77777777" w:rsidR="00FE6DFA" w:rsidRPr="00B81F59" w:rsidRDefault="00FD218E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EXPERIENC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5FFA6A21" w14:textId="77777777" w:rsidR="00FE6DFA" w:rsidRPr="00B81F59" w:rsidRDefault="00FD218E">
      <w:pPr>
        <w:spacing w:before="4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aid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r)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title,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24C65DA4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t.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crea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rb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+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Deta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+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0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</w:t>
      </w:r>
    </w:p>
    <w:p w14:paraId="69031466" w14:textId="77777777" w:rsidR="00FE6DFA" w:rsidRPr="00B81F59" w:rsidRDefault="00FD218E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36327342" w14:textId="77777777" w:rsidR="00FE6DFA" w:rsidRPr="00B81F59" w:rsidRDefault="00FE6DF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87C7B86" w14:textId="77777777" w:rsidR="00FE6DFA" w:rsidRPr="00B81F59" w:rsidRDefault="00FD218E">
      <w:pPr>
        <w:ind w:left="118" w:right="29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format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rb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g.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4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t)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kill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(e.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,”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,”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etc.)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arize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cco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je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orts.</w:t>
      </w:r>
    </w:p>
    <w:p w14:paraId="6A9BA7A2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xa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mp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2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t:</w:t>
      </w:r>
      <w:r w:rsidRPr="00B81F5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707AD787" w14:textId="77777777" w:rsidR="00FE6DFA" w:rsidRPr="00B81F59" w:rsidRDefault="00FD218E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ak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t: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iag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tic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33AB428A" w14:textId="77777777" w:rsidR="00FE6DFA" w:rsidRPr="00B81F59" w:rsidRDefault="00FD218E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t: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z w:val="22"/>
          <w:szCs w:val="22"/>
        </w:rPr>
        <w:t>Col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orated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15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ffic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tly</w:t>
      </w:r>
      <w:r w:rsidRPr="00B81F5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tu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iag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tic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GMP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t”</w:t>
      </w:r>
    </w:p>
    <w:p w14:paraId="4C248292" w14:textId="77777777" w:rsidR="00FE6DFA" w:rsidRPr="00B81F59" w:rsidRDefault="00FE6DF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FB1FE18" w14:textId="77777777" w:rsidR="00FE6DFA" w:rsidRPr="00B81F59" w:rsidRDefault="00FD218E">
      <w:pPr>
        <w:ind w:left="118" w:right="28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40DC3479">
          <v:group id="_x0000_s1054" style="position:absolute;left:0;text-align:left;margin-left:38.9pt;margin-top:60pt;width:527.3pt;height:0;z-index:-251663360;mso-position-horizontal-relative:page" coordorigin="778,1200" coordsize="10546,0">
            <v:shape id="_x0000_s1055" style="position:absolute;left:778;top:1200;width:10546;height:0" coordorigin="778,1200" coordsize="10546,0" path="m778,1200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oid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z w:val="22"/>
          <w:szCs w:val="22"/>
        </w:rPr>
        <w:t>I”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ast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ast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olog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cal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t).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ighlig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,”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”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z w:val="22"/>
          <w:szCs w:val="22"/>
        </w:rPr>
        <w:t>Lea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ip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,”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etc.</w:t>
      </w:r>
    </w:p>
    <w:p w14:paraId="5A6DBD80" w14:textId="77777777" w:rsidR="00FE6DFA" w:rsidRPr="00B81F59" w:rsidRDefault="00FE6DF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F0BCF16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431454EF" w14:textId="77777777" w:rsidR="00FE6DFA" w:rsidRPr="00B81F59" w:rsidRDefault="00FD218E">
      <w:pPr>
        <w:spacing w:before="41"/>
        <w:ind w:left="118" w:right="52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5AD5D5FB">
          <v:group id="_x0000_s1052" style="position:absolute;left:0;text-align:left;margin-left:38.9pt;margin-top:49.8pt;width:527.3pt;height:0;z-index:-251662336;mso-position-horizontal-relative:page" coordorigin="778,996" coordsize="10546,0">
            <v:shape id="_x0000_s1053" style="position:absolute;left:778;top:996;width:10546;height:0" coordorigin="778,996" coordsize="10546,0" path="m778,996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criptio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/t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yp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lty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cription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oral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typ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E0B3BC6" w14:textId="77777777" w:rsidR="00FE6DFA" w:rsidRPr="00B81F59" w:rsidRDefault="00FE6DFA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0010ACD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1308154B" w14:textId="77777777" w:rsidR="00FE6DFA" w:rsidRPr="00B81F59" w:rsidRDefault="00FD218E">
      <w:pPr>
        <w:spacing w:before="44" w:line="240" w:lineRule="exact"/>
        <w:ind w:left="118" w:right="82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587ED7B9">
          <v:group id="_x0000_s1050" style="position:absolute;left:0;text-align:left;margin-left:38.9pt;margin-top:37.55pt;width:527.3pt;height:0;z-index:-251661312;mso-position-horizontal-relative:page" coordorigin="778,751" coordsize="10546,0">
            <v:shape id="_x0000_s1051" style="position:absolute;left:778;top:751;width:10546;height:0" coordorigin="778,751" coordsize="10546,0" path="m778,751r10545,e" filled="f" strokeweight=".31908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gible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tech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fici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oid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oft”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ication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25A847" w14:textId="77777777" w:rsidR="00FE6DFA" w:rsidRPr="00B81F59" w:rsidRDefault="00FE6DF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7B570F4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SEN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26BB0D38" w14:textId="77777777" w:rsidR="00FE6DFA" w:rsidRPr="00B81F59" w:rsidRDefault="00FD218E">
      <w:pPr>
        <w:spacing w:before="41"/>
        <w:ind w:left="118" w:right="7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1526B05F">
          <v:group id="_x0000_s1048" style="position:absolute;left:0;text-align:left;margin-left:38.9pt;margin-top:62.05pt;width:527.3pt;height:0;z-index:-251660288;mso-position-horizontal-relative:page" coordorigin="778,1241" coordsize="10546,0">
            <v:shape id="_x0000_s1049" style="position:absolute;left:778;top:1241;width:10546;height:0" coordorigin="778,1241" coordsize="10546,0" path="m778,1241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Pr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 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rks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B81F59">
        <w:rPr>
          <w:rFonts w:asciiTheme="minorHAnsi" w:eastAsia="Calibri" w:hAnsiTheme="minorHAnsi" w:cstheme="minorHAnsi"/>
          <w:sz w:val="22"/>
          <w:szCs w:val="22"/>
        </w:rPr>
        <w:t>itt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),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 c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ors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lace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ilar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liogra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ub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hou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jo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yo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F6E93E" w14:textId="77777777" w:rsidR="00FE6DFA" w:rsidRPr="00B81F59" w:rsidRDefault="00FE6DFA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B5EEFCD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1422641E" w14:textId="77777777" w:rsidR="00FE6DFA" w:rsidRPr="00B81F59" w:rsidRDefault="00FD218E">
      <w:pPr>
        <w:spacing w:before="44" w:line="240" w:lineRule="exact"/>
        <w:ind w:left="118" w:right="12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0848F007">
          <v:group id="_x0000_s1046" style="position:absolute;left:0;text-align:left;margin-left:38.9pt;margin-top:37.7pt;width:527.3pt;height:0;z-index:-251659264;mso-position-horizontal-relative:page" coordorigin="778,754" coordsize="10546,0">
            <v:shape id="_x0000_s1047" style="position:absolute;left:778;top:754;width:10546;height:0" coordorigin="778,754" coordsize="10546,0" path="m778,754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2"/>
          <w:w w:val="99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iatio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orga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iz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old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1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general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66781CF" w14:textId="77777777" w:rsidR="00FE6DFA" w:rsidRPr="00B81F59" w:rsidRDefault="00FE6DF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BEB8A6F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AWA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DS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HO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FEL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OW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62AB2EC" w14:textId="77777777" w:rsidR="00FE6DFA" w:rsidRPr="00B81F59" w:rsidRDefault="00FD218E">
      <w:pPr>
        <w:spacing w:before="41"/>
        <w:ind w:left="118" w:right="68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712CE2E7">
          <v:group id="_x0000_s1044" style="position:absolute;left:0;text-align:left;margin-left:38.9pt;margin-top:37.7pt;width:527.3pt;height:0;z-index:-251658240;mso-position-horizontal-relative:page" coordorigin="778,754" coordsize="10546,0">
            <v:shape id="_x0000_s1045" style="position:absolute;left:778;top:754;width:10546;height:0" coordorigin="778,754" coordsize="10546,0" path="m778,754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ola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ola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 awar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cifically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1EBF1B" w14:textId="77777777" w:rsidR="00FE6DFA" w:rsidRPr="00B81F59" w:rsidRDefault="00FE6DF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9965190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NS:</w:t>
      </w:r>
    </w:p>
    <w:p w14:paraId="46C3EA96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6209B81E">
          <v:group id="_x0000_s1042" style="position:absolute;left:0;text-align:left;margin-left:38.9pt;margin-top:23.15pt;width:527.3pt;height:0;z-index:-251657216;mso-position-horizontal-relative:page" coordorigin="778,463" coordsize="10546,0">
            <v:shape id="_x0000_s1043" style="position:absolute;left:778;top:463;width:10546;height:0" coordorigin="778,463" coordsize="10546,0" path="m778,463r10545,e" filled="f" strokeweight=".31908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cert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fie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rtif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iration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0B5E32" w14:textId="77777777" w:rsidR="00FE6DFA" w:rsidRPr="00B81F59" w:rsidRDefault="00FE6DF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00299EFA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 REC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IVED:</w:t>
      </w:r>
    </w:p>
    <w:p w14:paraId="57C48521" w14:textId="77777777" w:rsidR="00FE6DFA" w:rsidRPr="00B81F59" w:rsidRDefault="00FD218E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29E94F03">
          <v:group id="_x0000_s1040" style="position:absolute;left:0;text-align:left;margin-left:38.9pt;margin-top:27.35pt;width:527.3pt;height:0;z-index:-251656192;mso-position-horizontal-relative:page" coordorigin="778,547" coordsize="10546,0">
            <v:shape id="_x0000_s1041" style="position:absolute;left:778;top:547;width:10546;height:0" coordorigin="778,547" coordsize="10546,0" path="m778,547r10545,e" filled="f" strokeweight=".22817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z w:val="22"/>
          <w:szCs w:val="22"/>
        </w:rPr>
        <w:t>Pr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itt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934388E" w14:textId="77777777" w:rsidR="00FE6DFA" w:rsidRPr="00B81F59" w:rsidRDefault="00FE6DFA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536A6139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20A60B" w14:textId="77777777" w:rsidR="00FE6DFA" w:rsidRPr="00B81F59" w:rsidRDefault="00FD218E">
      <w:pPr>
        <w:spacing w:before="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ENCES:</w:t>
      </w:r>
    </w:p>
    <w:p w14:paraId="068EC1C7" w14:textId="77777777" w:rsidR="00FE6DFA" w:rsidRPr="00B81F59" w:rsidRDefault="00FD218E">
      <w:pPr>
        <w:spacing w:before="41"/>
        <w:ind w:left="118" w:right="291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pgSz w:w="12240" w:h="15840"/>
          <w:pgMar w:top="740" w:right="700" w:bottom="280" w:left="660" w:header="0" w:footer="182" w:gutter="0"/>
          <w:cols w:space="720"/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z w:val="22"/>
          <w:szCs w:val="22"/>
        </w:rPr>
        <w:t>ob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title,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add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cribi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ip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each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0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format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aced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2DAC913D" w14:textId="77777777" w:rsidR="00FE6DFA" w:rsidRPr="00B81F59" w:rsidRDefault="00FD218E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NSFERABLE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504C8F80" w14:textId="77777777" w:rsidR="00FE6DFA" w:rsidRPr="00B81F59" w:rsidRDefault="00FD218E">
      <w:pPr>
        <w:spacing w:line="24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/or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impor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kn</w:t>
      </w:r>
      <w:r w:rsidRPr="00B81F59">
        <w:rPr>
          <w:rFonts w:asciiTheme="minorHAnsi" w:eastAsia="Calibri" w:hAnsiTheme="minorHAnsi" w:cstheme="minorHAnsi"/>
          <w:sz w:val="22"/>
          <w:szCs w:val="22"/>
        </w:rPr>
        <w:t>ow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icate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</w:p>
    <w:p w14:paraId="242A0023" w14:textId="77777777" w:rsidR="00FE6DFA" w:rsidRPr="00B81F59" w:rsidRDefault="00FD218E">
      <w:pPr>
        <w:spacing w:before="1"/>
        <w:ind w:left="118" w:right="1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gh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ew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skills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gh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rric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lar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kills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2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fle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ow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cribe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kills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gai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from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thes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wro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fi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fro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g,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ting)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 are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spec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fic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cipli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ccu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A5401FF" w14:textId="77777777" w:rsidR="00FE6DFA" w:rsidRPr="00B81F59" w:rsidRDefault="00FE6DFA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FE6DFA" w:rsidRPr="00B81F59">
          <w:pgSz w:w="12240" w:h="15840"/>
          <w:pgMar w:top="740" w:right="660" w:bottom="280" w:left="660" w:header="0" w:footer="182" w:gutter="0"/>
          <w:cols w:space="720"/>
        </w:sectPr>
      </w:pPr>
    </w:p>
    <w:p w14:paraId="03DD9830" w14:textId="77777777" w:rsidR="00FE6DFA" w:rsidRPr="00B81F59" w:rsidRDefault="00FE6DF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67242959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533935" w14:textId="77777777" w:rsidR="00FE6DFA" w:rsidRPr="00B81F59" w:rsidRDefault="00FD218E">
      <w:pPr>
        <w:ind w:left="118" w:right="-5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7688E015">
          <v:group id="_x0000_s1038" style="position:absolute;left:0;text-align:left;margin-left:37.5pt;margin-top:29.25pt;width:101.25pt;height:0;z-index:-251655168;mso-position-horizontal-relative:page" coordorigin="750,585" coordsize="2025,0">
            <v:shape id="_x0000_s1039" style="position:absolute;left:750;top:585;width:2025;height:0" coordorigin="750,585" coordsize="2025,0" path="m750,585r2025,e" filled="f" strokeweight="1pt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0C6AC74" w14:textId="77777777" w:rsidR="00FE6DFA" w:rsidRPr="00B81F59" w:rsidRDefault="00FD218E">
      <w:pPr>
        <w:spacing w:before="12"/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00D29DE9" w14:textId="77777777" w:rsidR="00FE6DFA" w:rsidRPr="00B81F59" w:rsidRDefault="00FD218E">
      <w:pPr>
        <w:spacing w:before="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2B0096DD" w14:textId="77777777" w:rsidR="00FE6DFA" w:rsidRPr="00B81F59" w:rsidRDefault="00FD218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</w:p>
    <w:p w14:paraId="50A85DFF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AF070" w14:textId="77777777" w:rsidR="00FE6DFA" w:rsidRPr="00B81F59" w:rsidRDefault="00FD218E">
      <w:pPr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man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1856F752" w14:textId="77777777" w:rsidR="00FE6DFA" w:rsidRPr="00B81F59" w:rsidRDefault="00FD218E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zi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</w:p>
    <w:p w14:paraId="5B5AB737" w14:textId="77777777" w:rsidR="00FE6DFA" w:rsidRPr="00B81F59" w:rsidRDefault="00FD218E">
      <w:pPr>
        <w:spacing w:before="50"/>
        <w:ind w:right="-5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42339C30" w14:textId="77777777" w:rsidR="00FE6DFA" w:rsidRPr="00B81F59" w:rsidRDefault="00FD218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</w:p>
    <w:p w14:paraId="50FBA3CB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79216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60" w:bottom="0" w:left="660" w:header="720" w:footer="720" w:gutter="0"/>
          <w:cols w:num="5" w:space="720" w:equalWidth="0">
            <w:col w:w="1568" w:space="705"/>
            <w:col w:w="1228" w:space="1026"/>
            <w:col w:w="1519" w:space="642"/>
            <w:col w:w="1609" w:space="513"/>
            <w:col w:w="2110"/>
          </w:cols>
        </w:sect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Wo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633C530C" w14:textId="77777777" w:rsidR="00FE6DFA" w:rsidRPr="00B81F59" w:rsidRDefault="00FD218E">
      <w:pPr>
        <w:tabs>
          <w:tab w:val="left" w:pos="10720"/>
        </w:tabs>
        <w:spacing w:before="50"/>
        <w:ind w:left="447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7C097618">
          <v:group id="_x0000_s1036" style="position:absolute;left:0;text-align:left;margin-left:142.5pt;margin-top:15.75pt;width:108pt;height:0;z-index:-251654144;mso-position-horizontal-relative:page" coordorigin="2850,315" coordsize="2160,0">
            <v:shape id="_x0000_s1037" style="position:absolute;left:2850;top:315;width:2160;height:0" coordorigin="2850,315" coordsize="2160,0" path="m2850,315r2160,e" filled="f" strokeweight="1pt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                  </w:t>
      </w:r>
      <w:r w:rsidRPr="00B81F59">
        <w:rPr>
          <w:rFonts w:asciiTheme="minorHAnsi" w:eastAsia="Calibri" w:hAnsiTheme="minorHAnsi" w:cstheme="minorHAnsi"/>
          <w:b/>
          <w:spacing w:val="-14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</w:t>
      </w:r>
      <w:r w:rsidRPr="00B81F59">
        <w:rPr>
          <w:rFonts w:asciiTheme="minorHAnsi" w:eastAsia="Calibri" w:hAnsiTheme="minorHAnsi" w:cstheme="minorHAnsi"/>
          <w:b/>
          <w:spacing w:val="-1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eade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s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h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p                     </w:t>
      </w:r>
      <w:r w:rsidRPr="00B81F59">
        <w:rPr>
          <w:rFonts w:asciiTheme="minorHAnsi" w:eastAsia="Calibri" w:hAnsiTheme="minorHAnsi" w:cstheme="minorHAnsi"/>
          <w:b/>
          <w:spacing w:val="-2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ab/>
      </w:r>
    </w:p>
    <w:p w14:paraId="1C4AD345" w14:textId="77777777" w:rsidR="00FE6DFA" w:rsidRPr="00B81F59" w:rsidRDefault="00FE6DF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60" w:bottom="0" w:left="660" w:header="720" w:footer="720" w:gutter="0"/>
          <w:cols w:space="720"/>
        </w:sectPr>
      </w:pPr>
    </w:p>
    <w:p w14:paraId="7D97C4B8" w14:textId="77777777" w:rsidR="00FE6DFA" w:rsidRPr="00B81F59" w:rsidRDefault="00FD218E">
      <w:pPr>
        <w:spacing w:before="20"/>
        <w:ind w:left="118" w:right="5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ion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k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as.</w:t>
      </w:r>
    </w:p>
    <w:p w14:paraId="4262D210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1762B" w14:textId="77777777" w:rsidR="00FE6DFA" w:rsidRPr="00B81F59" w:rsidRDefault="00FE6DFA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2BF3EF6" w14:textId="77777777" w:rsidR="00FE6DFA" w:rsidRPr="00B81F59" w:rsidRDefault="00FD218E">
      <w:pPr>
        <w:spacing w:line="480" w:lineRule="auto"/>
        <w:ind w:left="118" w:right="-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ly Writing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ly 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teni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 Facilitati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gotiati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DDF606D" w14:textId="77777777" w:rsidR="00FE6DFA" w:rsidRPr="00B81F59" w:rsidRDefault="00FD218E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D82EF37" w14:textId="77777777" w:rsidR="00FE6DFA" w:rsidRPr="00B81F59" w:rsidRDefault="00FE6DF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32004F8" w14:textId="77777777" w:rsidR="00FE6DFA" w:rsidRPr="00B81F59" w:rsidRDefault="00FD218E">
      <w:pPr>
        <w:spacing w:line="240" w:lineRule="exact"/>
        <w:ind w:left="118" w:right="7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E6B7ED4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CED5199" w14:textId="77777777" w:rsidR="00FE6DFA" w:rsidRPr="00B81F59" w:rsidRDefault="00FD218E">
      <w:pPr>
        <w:spacing w:line="480" w:lineRule="auto"/>
        <w:ind w:left="118"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Pre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 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cribi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s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7603878" w14:textId="77777777" w:rsidR="00FE6DFA" w:rsidRPr="00B81F59" w:rsidRDefault="00FD218E">
      <w:pPr>
        <w:spacing w:before="4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51631DEC" w14:textId="77777777" w:rsidR="00FE6DFA" w:rsidRPr="00B81F59" w:rsidRDefault="00FD218E">
      <w:pPr>
        <w:spacing w:before="15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cific k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ty 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alize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7FC7C4" w14:textId="77777777" w:rsidR="00FE6DFA" w:rsidRPr="00B81F59" w:rsidRDefault="00FE6DF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B1F8CA8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Predicting</w:t>
      </w:r>
    </w:p>
    <w:p w14:paraId="6463FCCB" w14:textId="77777777" w:rsidR="00FE6DFA" w:rsidRPr="00B81F59" w:rsidRDefault="00FE6DF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AE5E9EF" w14:textId="77777777" w:rsidR="00FE6DFA" w:rsidRPr="00B81F59" w:rsidRDefault="00FD218E">
      <w:pPr>
        <w:spacing w:line="240" w:lineRule="exact"/>
        <w:ind w:right="31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</w:p>
    <w:p w14:paraId="114C6F23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C504830" w14:textId="77777777" w:rsidR="00FE6DFA" w:rsidRPr="00B81F59" w:rsidRDefault="00FD218E">
      <w:pPr>
        <w:spacing w:line="480" w:lineRule="auto"/>
        <w:ind w:right="24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s Imagini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ltern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 Sol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s 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EEE354C" w14:textId="77777777" w:rsidR="00FE6DFA" w:rsidRPr="00B81F59" w:rsidRDefault="00FD218E">
      <w:pPr>
        <w:spacing w:before="45" w:line="479" w:lineRule="auto"/>
        <w:ind w:right="16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xtract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 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s 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37F98F9" w14:textId="77777777" w:rsidR="00FE6DFA" w:rsidRPr="00B81F59" w:rsidRDefault="00FD218E">
      <w:pPr>
        <w:spacing w:before="46"/>
        <w:ind w:right="25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11C65BF" w14:textId="77777777" w:rsidR="00FE6DFA" w:rsidRPr="00B81F59" w:rsidRDefault="00FE6DF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9780956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Calcul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lts</w:t>
      </w:r>
    </w:p>
    <w:p w14:paraId="5D0ADD84" w14:textId="77777777" w:rsidR="00FE6DFA" w:rsidRPr="00B81F59" w:rsidRDefault="00FD218E">
      <w:pPr>
        <w:spacing w:before="29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kills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flict,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4E0F06A" w14:textId="77777777" w:rsidR="00FE6DFA" w:rsidRPr="00B81F59" w:rsidRDefault="00FE6DF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473D5B8" w14:textId="77777777" w:rsidR="00FE6DFA" w:rsidRPr="00B81F59" w:rsidRDefault="00FD218E">
      <w:pPr>
        <w:spacing w:line="240" w:lineRule="exact"/>
        <w:ind w:right="89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ADACB10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6ACE8C6" w14:textId="77777777" w:rsidR="00FE6DFA" w:rsidRPr="00B81F59" w:rsidRDefault="00FD218E">
      <w:pPr>
        <w:spacing w:line="480" w:lineRule="auto"/>
        <w:ind w:right="42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tive 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teni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gs Pr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upp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 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</w:p>
    <w:p w14:paraId="526AC41A" w14:textId="77777777" w:rsidR="00FE6DFA" w:rsidRPr="00B81F59" w:rsidRDefault="00FD218E">
      <w:pPr>
        <w:spacing w:before="43" w:line="480" w:lineRule="auto"/>
        <w:ind w:right="81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ling Coo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rating</w:t>
      </w:r>
    </w:p>
    <w:p w14:paraId="64F200EB" w14:textId="77777777" w:rsidR="00FE6DFA" w:rsidRPr="00B81F59" w:rsidRDefault="00FD218E">
      <w:pPr>
        <w:spacing w:before="4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</w:p>
    <w:p w14:paraId="331A31A8" w14:textId="77777777" w:rsidR="00FE6DFA" w:rsidRPr="00B81F59" w:rsidRDefault="00FE6DF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EEFBE4B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E6408EF" w14:textId="77777777" w:rsidR="00FE6DFA" w:rsidRPr="00B81F59" w:rsidRDefault="00FE6DF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EB76973" w14:textId="77777777" w:rsidR="00FE6DFA" w:rsidRPr="00B81F59" w:rsidRDefault="00FD218E">
      <w:pPr>
        <w:ind w:right="38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D555C8F" w14:textId="77777777" w:rsidR="00FE6DFA" w:rsidRPr="00B81F59" w:rsidRDefault="00FE6DF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ECCB67D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rting</w:t>
      </w:r>
    </w:p>
    <w:p w14:paraId="7E819965" w14:textId="77777777" w:rsidR="00FE6DFA" w:rsidRPr="00B81F59" w:rsidRDefault="00FD218E">
      <w:pPr>
        <w:spacing w:before="80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gro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 compl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CE6BC8A" w14:textId="77777777" w:rsidR="00FE6DFA" w:rsidRPr="00B81F59" w:rsidRDefault="00FE6DF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ADBD5EB" w14:textId="77777777" w:rsidR="00FE6DFA" w:rsidRPr="00B81F59" w:rsidRDefault="00FD218E">
      <w:pPr>
        <w:spacing w:line="479" w:lineRule="auto"/>
        <w:ind w:right="28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ils Coor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asks 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agi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oup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EAA85C4" w14:textId="77777777" w:rsidR="00FE6DFA" w:rsidRPr="00B81F59" w:rsidRDefault="00FD218E">
      <w:pPr>
        <w:spacing w:before="46" w:line="240" w:lineRule="exact"/>
        <w:ind w:right="77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1EDA918A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20E0CCF" w14:textId="77777777" w:rsidR="00FE6DFA" w:rsidRPr="00B81F59" w:rsidRDefault="00FD218E">
      <w:pPr>
        <w:spacing w:line="480" w:lineRule="auto"/>
        <w:ind w:right="11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Coac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00E4B73" w14:textId="77777777" w:rsidR="00FE6DFA" w:rsidRPr="00B81F59" w:rsidRDefault="00FD218E">
      <w:pPr>
        <w:spacing w:before="4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Pr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oting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</w:p>
    <w:p w14:paraId="2F7143FC" w14:textId="77777777" w:rsidR="00FE6DFA" w:rsidRPr="00B81F59" w:rsidRDefault="00FE6DF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749DFC8" w14:textId="77777777" w:rsidR="00FE6DFA" w:rsidRPr="00B81F59" w:rsidRDefault="00FD218E">
      <w:pPr>
        <w:spacing w:line="240" w:lineRule="exact"/>
        <w:ind w:right="645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cts</w:t>
      </w:r>
    </w:p>
    <w:p w14:paraId="581ACF33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178BC5AD" w14:textId="77777777" w:rsidR="00FE6DFA" w:rsidRPr="00B81F59" w:rsidRDefault="00FD218E">
      <w:pPr>
        <w:ind w:right="13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ion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th ot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682B31C5" w14:textId="77777777" w:rsidR="00FE6DFA" w:rsidRPr="00B81F59" w:rsidRDefault="00FE6DF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C214E0C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agi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flict</w:t>
      </w:r>
    </w:p>
    <w:p w14:paraId="04BC0964" w14:textId="77777777" w:rsidR="00FE6DFA" w:rsidRPr="00B81F59" w:rsidRDefault="00FD218E">
      <w:pPr>
        <w:spacing w:before="80"/>
        <w:ind w:right="8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skil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oting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 sat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CC0EB70" w14:textId="77777777" w:rsidR="00FE6DFA" w:rsidRPr="00B81F59" w:rsidRDefault="00FE6DF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01504AC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Impl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1612448" w14:textId="77777777" w:rsidR="00FE6DFA" w:rsidRPr="00B81F59" w:rsidRDefault="00FE6DF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6B9CA48" w14:textId="77777777" w:rsidR="00FE6DFA" w:rsidRPr="00B81F59" w:rsidRDefault="00FD218E">
      <w:pPr>
        <w:spacing w:line="480" w:lineRule="auto"/>
        <w:ind w:right="555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Coo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rating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orcing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 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pun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agi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 At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il 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lp</w:t>
      </w:r>
    </w:p>
    <w:p w14:paraId="7091E3C0" w14:textId="77777777" w:rsidR="00FE6DFA" w:rsidRPr="00B81F59" w:rsidRDefault="00FD218E">
      <w:pPr>
        <w:spacing w:before="46" w:line="240" w:lineRule="exact"/>
        <w:ind w:right="98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27DB346A" w14:textId="77777777" w:rsidR="00FE6DFA" w:rsidRPr="00B81F59" w:rsidRDefault="00FE6DF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F767D22" w14:textId="77777777" w:rsidR="00FE6DFA" w:rsidRPr="00B81F59" w:rsidRDefault="00FD218E">
      <w:pPr>
        <w:spacing w:line="240" w:lineRule="exact"/>
        <w:ind w:right="4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ting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lines</w:t>
      </w:r>
    </w:p>
    <w:p w14:paraId="1FAB44CA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87ABF25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Orga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803A609" w14:textId="77777777" w:rsidR="00FE6DFA" w:rsidRPr="00B81F59" w:rsidRDefault="00FE6DFA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F059EED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60" w:bottom="0" w:left="660" w:header="720" w:footer="720" w:gutter="0"/>
          <w:cols w:num="5" w:space="720" w:equalWidth="0">
            <w:col w:w="1990" w:space="283"/>
            <w:col w:w="2095" w:space="160"/>
            <w:col w:w="1976" w:space="184"/>
            <w:col w:w="1899" w:space="224"/>
            <w:col w:w="2109"/>
          </w:cols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Maki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5AEED5F" w14:textId="77777777" w:rsidR="00FE6DFA" w:rsidRPr="00B81F59" w:rsidRDefault="00FD218E">
      <w:pPr>
        <w:spacing w:before="37"/>
        <w:ind w:left="18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VER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62D53857" w14:textId="77777777" w:rsidR="00FE6DFA" w:rsidRPr="00B81F59" w:rsidRDefault="00FD218E">
      <w:pPr>
        <w:spacing w:line="240" w:lineRule="exact"/>
        <w:ind w:left="18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kills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t.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They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lp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oth</w:t>
      </w:r>
    </w:p>
    <w:p w14:paraId="28DF51DA" w14:textId="77777777" w:rsidR="00FE6DFA" w:rsidRPr="00B81F59" w:rsidRDefault="00FD218E">
      <w:pPr>
        <w:ind w:left="186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pgSz w:w="12240" w:h="15840"/>
          <w:pgMar w:top="740" w:right="620" w:bottom="0" w:left="620" w:header="0" w:footer="182" w:gutter="0"/>
          <w:cols w:space="720"/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tech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A53CF6C" w14:textId="77777777" w:rsidR="00FE6DFA" w:rsidRPr="00B81F59" w:rsidRDefault="00FD218E">
      <w:pPr>
        <w:spacing w:before="27"/>
        <w:ind w:left="100"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8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 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li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t       </w:t>
      </w:r>
      <w:r w:rsidRPr="00B81F59">
        <w:rPr>
          <w:rFonts w:asciiTheme="minorHAnsi" w:eastAsia="Calibri" w:hAnsiTheme="minorHAnsi" w:cstheme="minorHAnsi"/>
          <w:b/>
          <w:spacing w:val="7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1C4910B1" w14:textId="77777777" w:rsidR="00FE6DFA" w:rsidRPr="00B81F59" w:rsidRDefault="00FD218E">
      <w:pPr>
        <w:spacing w:before="27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A122174" w14:textId="77777777" w:rsidR="00FE6DFA" w:rsidRPr="00B81F59" w:rsidRDefault="00FD218E">
      <w:pPr>
        <w:spacing w:before="27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orized</w:t>
      </w:r>
    </w:p>
    <w:p w14:paraId="649A4019" w14:textId="77777777" w:rsidR="00FE6DFA" w:rsidRPr="00B81F59" w:rsidRDefault="00FD218E">
      <w:pPr>
        <w:spacing w:before="27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C99DA93" w14:textId="77777777" w:rsidR="00FE6DFA" w:rsidRPr="00B81F59" w:rsidRDefault="00FD218E">
      <w:pPr>
        <w:spacing w:before="27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2648" w:space="1129"/>
            <w:col w:w="585" w:space="1217"/>
            <w:col w:w="878" w:space="925"/>
            <w:col w:w="604" w:space="1199"/>
            <w:col w:w="1815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gro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562E491" w14:textId="77777777" w:rsidR="00FE6DFA" w:rsidRPr="00B81F59" w:rsidRDefault="00FD218E">
      <w:pPr>
        <w:spacing w:before="1"/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compl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DE733C4" w14:textId="77777777" w:rsidR="00FE6DFA" w:rsidRPr="00B81F59" w:rsidRDefault="00FD218E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arketed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rated</w:t>
      </w:r>
    </w:p>
    <w:p w14:paraId="69B9BCAB" w14:textId="77777777" w:rsidR="00FE6DFA" w:rsidRPr="00B81F59" w:rsidRDefault="00FD218E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587DD7E" w14:textId="77777777" w:rsidR="00FE6DFA" w:rsidRPr="00B81F59" w:rsidRDefault="00FD218E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liz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arted cla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848D76F" w14:textId="77777777" w:rsidR="00FE6DFA" w:rsidRPr="00B81F59" w:rsidRDefault="00FD218E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ilored 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cked</w:t>
      </w:r>
    </w:p>
    <w:p w14:paraId="3D7D7AB1" w14:textId="77777777" w:rsidR="00FE6DFA" w:rsidRPr="00B81F59" w:rsidRDefault="00FD218E">
      <w:pPr>
        <w:spacing w:before="1"/>
        <w:ind w:right="843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042" w:space="933"/>
            <w:col w:w="904" w:space="899"/>
            <w:col w:w="841" w:space="961"/>
            <w:col w:w="894" w:space="908"/>
            <w:col w:w="818" w:space="985"/>
            <w:col w:w="1815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1D8A914" w14:textId="77777777" w:rsidR="00FE6DFA" w:rsidRPr="00B81F59" w:rsidRDefault="00FD218E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FDB1066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gotia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210F25E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H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i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g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 </w:t>
      </w:r>
      <w:r w:rsidRPr="00B81F59">
        <w:rPr>
          <w:rFonts w:asciiTheme="minorHAnsi" w:eastAsia="Calibri" w:hAnsiTheme="minorHAnsi" w:cstheme="minorHAnsi"/>
          <w:b/>
          <w:spacing w:val="6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coll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6F2EEDC4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4" w:space="720" w:equalWidth="0">
            <w:col w:w="949" w:space="1026"/>
            <w:col w:w="880" w:space="890"/>
            <w:col w:w="2571" w:space="1029"/>
            <w:col w:w="3655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7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b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l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m</w:t>
      </w:r>
      <w:r w:rsidRPr="00B81F59">
        <w:rPr>
          <w:rFonts w:asciiTheme="minorHAnsi" w:eastAsia="Calibri" w:hAnsiTheme="minorHAnsi" w:cstheme="minorHAnsi"/>
          <w:b/>
          <w:spacing w:val="44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So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lvi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g        </w:t>
      </w:r>
      <w:r w:rsidRPr="00B81F59">
        <w:rPr>
          <w:rFonts w:asciiTheme="minorHAnsi" w:eastAsia="Calibri" w:hAnsiTheme="minorHAnsi" w:cstheme="minorHAnsi"/>
          <w:b/>
          <w:spacing w:val="44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6646E70" w14:textId="77777777" w:rsidR="00FE6DFA" w:rsidRPr="00B81F59" w:rsidRDefault="00FD218E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5EDB0CF" w14:textId="77777777" w:rsidR="00FE6DFA" w:rsidRPr="00B81F59" w:rsidRDefault="00FD218E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ori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)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)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AA49AE4" w14:textId="77777777" w:rsidR="00FE6DFA" w:rsidRPr="00B81F59" w:rsidRDefault="00FD218E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67D6DE50" w14:textId="77777777" w:rsidR="00FE6DFA" w:rsidRPr="00B81F59" w:rsidRDefault="00FE6DF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91B99D3" w14:textId="77777777" w:rsidR="00FE6DFA" w:rsidRPr="00B81F59" w:rsidRDefault="00FD218E">
      <w:pPr>
        <w:ind w:left="172" w:right="-1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1204694A">
          <v:group id="_x0000_s1034" style="position:absolute;left:0;text-align:left;margin-left:37.5pt;margin-top:13.55pt;width:88.5pt;height:.75pt;z-index:-251653120;mso-position-horizontal-relative:page" coordorigin="750,271" coordsize="1770,15">
            <v:shape id="_x0000_s1035" style="position:absolute;left:750;top:271;width:1770;height:15" coordorigin="750,271" coordsize="1770,15" path="m750,271r1770,15e" filled="f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ommun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arra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arti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clarifi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colla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orated com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compo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2E909AB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124D30A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tli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oted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pub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efe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oke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arized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ized 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</w:p>
    <w:p w14:paraId="2CC11275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ai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5EDD4AB" w14:textId="77777777" w:rsidR="00FE6DFA" w:rsidRPr="00B81F59" w:rsidRDefault="00FD218E">
      <w:pPr>
        <w:spacing w:before="1"/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acco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ia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10046683" w14:textId="77777777" w:rsidR="00FE6DFA" w:rsidRPr="00B81F59" w:rsidRDefault="00FD218E">
      <w:pPr>
        <w:ind w:right="29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rated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alt</w:t>
      </w:r>
    </w:p>
    <w:p w14:paraId="13DD6085" w14:textId="77777777" w:rsidR="00FE6DFA" w:rsidRPr="00B81F59" w:rsidRDefault="00FD218E">
      <w:pPr>
        <w:ind w:right="28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rich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ami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iari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zed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2ECC993F" w14:textId="77777777" w:rsidR="00FE6DFA" w:rsidRPr="00B81F59" w:rsidRDefault="00FD218E">
      <w:pPr>
        <w:spacing w:line="240" w:lineRule="exact"/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com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A1FD1F0" w14:textId="77777777" w:rsidR="00FE6DFA" w:rsidRPr="00B81F59" w:rsidRDefault="00FD218E">
      <w:pPr>
        <w:ind w:right="45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com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firm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cted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ign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acilit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orated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1C5CC0A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all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ia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C316C2F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zed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rai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colla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orated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cided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iag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gine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aired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fied</w:t>
      </w:r>
    </w:p>
    <w:p w14:paraId="5F1004AA" w14:textId="77777777" w:rsidR="00FE6DFA" w:rsidRPr="00B81F59" w:rsidRDefault="00FD218E">
      <w:pPr>
        <w:spacing w:line="240" w:lineRule="exact"/>
        <w:ind w:left="8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48FD371" w14:textId="77777777" w:rsidR="00FE6DFA" w:rsidRPr="00B81F59" w:rsidRDefault="00FD218E">
      <w:pPr>
        <w:ind w:left="86" w:right="93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je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B81F59">
        <w:rPr>
          <w:rFonts w:asciiTheme="minorHAnsi" w:eastAsia="Calibri" w:hAnsiTheme="minorHAnsi" w:cstheme="minorHAnsi"/>
          <w:sz w:val="22"/>
          <w:szCs w:val="22"/>
        </w:rPr>
        <w:t>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rated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CAF35D3" w14:textId="77777777" w:rsidR="00FE6DFA" w:rsidRPr="00B81F59" w:rsidRDefault="00FE6DF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8B093BB" w14:textId="77777777" w:rsidR="00FE6DFA" w:rsidRPr="00B81F59" w:rsidRDefault="00FD218E">
      <w:pPr>
        <w:tabs>
          <w:tab w:val="left" w:pos="1800"/>
        </w:tabs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Tec</w:t>
      </w:r>
      <w:r w:rsidRPr="00B81F5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al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Ski</w:t>
      </w:r>
      <w:r w:rsidRPr="00B81F59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ll</w:t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ab/>
      </w:r>
    </w:p>
    <w:p w14:paraId="7920299F" w14:textId="77777777" w:rsidR="00FE6DFA" w:rsidRPr="00B81F59" w:rsidRDefault="00FD218E">
      <w:pPr>
        <w:spacing w:line="240" w:lineRule="exact"/>
        <w:ind w:left="8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61E9BDE8" w14:textId="77777777" w:rsidR="00FE6DFA" w:rsidRPr="00B81F59" w:rsidRDefault="00FD218E">
      <w:pPr>
        <w:ind w:left="86" w:right="808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516" w:space="459"/>
            <w:col w:w="995" w:space="808"/>
            <w:col w:w="1266" w:space="537"/>
            <w:col w:w="1170" w:space="633"/>
            <w:col w:w="1225" w:space="492"/>
            <w:col w:w="1899"/>
          </w:cols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ild calc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comp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cted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F2764F1" w14:textId="77777777" w:rsidR="00FE6DFA" w:rsidRPr="00B81F59" w:rsidRDefault="00FD218E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5584E77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5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Cr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ati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v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e                       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27C6E7B3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lin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4B387E9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671ACDE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968" w:space="977"/>
            <w:col w:w="2693" w:space="942"/>
            <w:col w:w="491" w:space="1311"/>
            <w:col w:w="522" w:space="1281"/>
            <w:col w:w="1815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gine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2019578" w14:textId="77777777" w:rsidR="00FE6DFA" w:rsidRPr="00B81F59" w:rsidRDefault="00FD218E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cted</w:t>
      </w:r>
    </w:p>
    <w:p w14:paraId="61CFE7BF" w14:textId="77777777" w:rsidR="00FE6DFA" w:rsidRPr="00B81F59" w:rsidRDefault="00FD218E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corre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raft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FFA6B57" w14:textId="77777777" w:rsidR="00FE6DFA" w:rsidRPr="00B81F59" w:rsidRDefault="00FD218E">
      <w:pPr>
        <w:spacing w:line="240" w:lineRule="exact"/>
        <w:ind w:left="1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44F4EA75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</w:p>
    <w:p w14:paraId="02D35C1B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gan combi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compo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igned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18123DF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249CDFF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tect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4709202" w14:textId="77777777" w:rsidR="00FE6DFA" w:rsidRPr="00B81F59" w:rsidRDefault="00FD218E">
      <w:pPr>
        <w:spacing w:before="1"/>
        <w:ind w:right="23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lastRenderedPageBreak/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D9E56C8" w14:textId="77777777" w:rsidR="00FE6DFA" w:rsidRPr="00B81F59" w:rsidRDefault="00FE6DFA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E73FA77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&amp;</w:t>
      </w:r>
    </w:p>
    <w:p w14:paraId="225C8FD5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logg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406A7BC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t 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or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orga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ized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rioritized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1E5DAA78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ized</w:t>
      </w:r>
    </w:p>
    <w:p w14:paraId="0A6188E6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orized</w:t>
      </w:r>
    </w:p>
    <w:p w14:paraId="5ACDA815" w14:textId="77777777" w:rsidR="00FE6DFA" w:rsidRPr="00B81F59" w:rsidRDefault="00FE6DF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EB6273D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4E47E505">
          <v:group id="_x0000_s1032" style="position:absolute;margin-left:398.25pt;margin-top:14.15pt;width:90pt;height:0;z-index:-251652096;mso-position-horizontal-relative:page" coordorigin="7965,283" coordsize="1800,0">
            <v:shape id="_x0000_s1033" style="position:absolute;left:7965;top:283;width:1800;height:0" coordorigin="7965,283" coordsize="1800,0" path="m7965,283r1800,e" filled="f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tat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rai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xi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calc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cked</w:t>
      </w:r>
    </w:p>
    <w:p w14:paraId="4D0C216E" w14:textId="77777777" w:rsidR="00FE6DFA" w:rsidRPr="00B81F59" w:rsidRDefault="00FD218E">
      <w:pPr>
        <w:spacing w:line="240" w:lineRule="exac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ricat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56B63BB" w14:textId="77777777" w:rsidR="00FE6DFA" w:rsidRPr="00B81F59" w:rsidRDefault="00FD218E">
      <w:pPr>
        <w:ind w:right="716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301" w:space="674"/>
            <w:col w:w="1225" w:space="578"/>
            <w:col w:w="1046" w:space="757"/>
            <w:col w:w="1062" w:space="741"/>
            <w:col w:w="1139" w:space="664"/>
            <w:col w:w="1813"/>
          </w:cols>
        </w:sect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ortifi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rated 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aired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3DDF6EA" w14:textId="77777777" w:rsidR="00FE6DFA" w:rsidRPr="00B81F59" w:rsidRDefault="00FD218E">
      <w:pPr>
        <w:ind w:left="172"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</w:t>
      </w:r>
    </w:p>
    <w:p w14:paraId="5556641F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E4BCF6D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3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Or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an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z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n g                   </w:t>
      </w:r>
      <w:r w:rsidRPr="00B81F59">
        <w:rPr>
          <w:rFonts w:asciiTheme="minorHAnsi" w:eastAsia="Calibri" w:hAnsiTheme="minorHAnsi" w:cstheme="minorHAnsi"/>
          <w:b/>
          <w:spacing w:val="8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w w:val="98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w w:val="98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d</w:t>
      </w:r>
    </w:p>
    <w:p w14:paraId="6D618474" w14:textId="77777777" w:rsidR="00FE6DFA" w:rsidRPr="00B81F59" w:rsidRDefault="00FD218E">
      <w:pPr>
        <w:ind w:right="-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compil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12339B8" w14:textId="77777777" w:rsidR="00FE6DFA" w:rsidRPr="00B81F59" w:rsidRDefault="00FD218E">
      <w:pPr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5" w:space="720" w:equalWidth="0">
            <w:col w:w="763" w:space="1212"/>
            <w:col w:w="923" w:space="832"/>
            <w:col w:w="2524" w:space="1129"/>
            <w:col w:w="748" w:space="1055"/>
            <w:col w:w="1814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F6A311E" w14:textId="77777777" w:rsidR="00FE6DFA" w:rsidRPr="00B81F59" w:rsidRDefault="00FD218E">
      <w:pPr>
        <w:ind w:left="172"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teracted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7EB2D9B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ashi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tegrated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44167C0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acti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all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oi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arra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ig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C3625C9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tri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4548594" w14:textId="77777777" w:rsidR="00FE6DFA" w:rsidRPr="00B81F59" w:rsidRDefault="00FD218E">
      <w:pPr>
        <w:ind w:right="-3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z w:val="22"/>
          <w:szCs w:val="22"/>
        </w:rPr>
        <w:lastRenderedPageBreak/>
        <w:t>compo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comp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ted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fig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fi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9957ED1" w14:textId="77777777" w:rsidR="00FE6DFA" w:rsidRPr="00B81F59" w:rsidRDefault="00FD218E">
      <w:pPr>
        <w:spacing w:before="1"/>
        <w:ind w:right="723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20" w:bottom="0" w:left="620" w:header="720" w:footer="720" w:gutter="0"/>
          <w:cols w:num="6" w:space="720" w:equalWidth="0">
            <w:col w:w="1141" w:space="834"/>
            <w:col w:w="911" w:space="892"/>
            <w:col w:w="1074" w:space="728"/>
            <w:col w:w="1029" w:space="774"/>
            <w:col w:w="1078" w:space="725"/>
            <w:col w:w="1814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ciali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ized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ized</w:t>
      </w:r>
    </w:p>
    <w:p w14:paraId="272F021A" w14:textId="77777777" w:rsidR="00FE6DFA" w:rsidRPr="00B81F59" w:rsidRDefault="00FD218E">
      <w:pPr>
        <w:spacing w:before="48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 CV:</w:t>
      </w:r>
    </w:p>
    <w:p w14:paraId="517061AE" w14:textId="77777777" w:rsidR="00FE6DFA" w:rsidRPr="00B81F59" w:rsidRDefault="00FD218E">
      <w:pPr>
        <w:tabs>
          <w:tab w:val="left" w:pos="460"/>
        </w:tabs>
        <w:spacing w:before="4" w:line="240" w:lineRule="exact"/>
        <w:ind w:left="472" w:right="82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leng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alificati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rally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gra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full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CV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g.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fie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5F603FED" w14:textId="77777777" w:rsidR="00FE6DFA" w:rsidRPr="00B81F59" w:rsidRDefault="00FD218E">
      <w:pPr>
        <w:ind w:left="472" w:right="26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criptio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orter.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each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age.</w:t>
      </w:r>
    </w:p>
    <w:p w14:paraId="0A8160A3" w14:textId="77777777" w:rsidR="00FE6DFA" w:rsidRPr="00B81F59" w:rsidRDefault="00FD218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oid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alize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064F228" w14:textId="77777777" w:rsidR="00FE6DFA" w:rsidRPr="00B81F59" w:rsidRDefault="00FD218E">
      <w:pPr>
        <w:tabs>
          <w:tab w:val="left" w:pos="460"/>
        </w:tabs>
        <w:spacing w:before="4" w:line="240" w:lineRule="exact"/>
        <w:ind w:left="472" w:right="135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error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sh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 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—it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arly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alificatio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BAAB10F" w14:textId="77777777" w:rsidR="00FE6DFA" w:rsidRPr="00B81F59" w:rsidRDefault="00FD218E">
      <w:pPr>
        <w:tabs>
          <w:tab w:val="left" w:pos="460"/>
        </w:tabs>
        <w:spacing w:before="2"/>
        <w:ind w:left="472" w:right="154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ill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gly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oid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ict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0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-b</w:t>
      </w:r>
      <w:r w:rsidRPr="00B81F59">
        <w:rPr>
          <w:rFonts w:asciiTheme="minorHAnsi" w:eastAsia="Calibri" w:hAnsiTheme="minorHAnsi" w:cstheme="minorHAnsi"/>
          <w:sz w:val="22"/>
          <w:szCs w:val="22"/>
        </w:rPr>
        <w:t>lack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k,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sym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ols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tead 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solid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57860F" w14:textId="77777777" w:rsidR="00FE6DFA" w:rsidRPr="00B81F59" w:rsidRDefault="00FD218E">
      <w:pPr>
        <w:tabs>
          <w:tab w:val="left" w:pos="460"/>
        </w:tabs>
        <w:spacing w:before="1"/>
        <w:ind w:left="472" w:right="402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od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start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margin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each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margi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12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. 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tent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(ex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BEBFB9" w14:textId="77777777" w:rsidR="00FE6DFA" w:rsidRPr="00B81F59" w:rsidRDefault="00FD218E">
      <w:pPr>
        <w:tabs>
          <w:tab w:val="left" w:pos="460"/>
        </w:tabs>
        <w:spacing w:before="1"/>
        <w:ind w:left="472" w:right="208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Pre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ality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(20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—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CDE09E" w14:textId="77777777" w:rsidR="00FE6DFA" w:rsidRPr="00B81F59" w:rsidRDefault="00FD218E">
      <w:pPr>
        <w:tabs>
          <w:tab w:val="left" w:pos="460"/>
        </w:tabs>
        <w:spacing w:before="2" w:line="240" w:lineRule="exact"/>
        <w:ind w:left="472" w:right="482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ann</w:t>
      </w:r>
      <w:r w:rsidRPr="00B81F59">
        <w:rPr>
          <w:rFonts w:asciiTheme="minorHAnsi" w:eastAsia="Calibri" w:hAnsiTheme="minorHAnsi" w:cstheme="minorHAnsi"/>
          <w:sz w:val="22"/>
          <w:szCs w:val="22"/>
        </w:rPr>
        <w:t>ot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format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 filling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ir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32EE105" w14:textId="77777777" w:rsidR="00FE6DFA" w:rsidRPr="00B81F59" w:rsidRDefault="00FD218E">
      <w:pPr>
        <w:tabs>
          <w:tab w:val="left" w:pos="460"/>
        </w:tabs>
        <w:spacing w:before="9" w:line="240" w:lineRule="exact"/>
        <w:ind w:left="472" w:right="422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ted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ote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87B4B92" w14:textId="77777777" w:rsidR="00FE6DFA" w:rsidRPr="00B81F59" w:rsidRDefault="00FE6DF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D0ECFD7" w14:textId="77777777" w:rsidR="00FE6DFA" w:rsidRPr="00B81F59" w:rsidRDefault="00FD218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IPS 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W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3C4866F6" w14:textId="77777777" w:rsidR="00FE6DFA" w:rsidRPr="00B81F59" w:rsidRDefault="00FD218E">
      <w:pPr>
        <w:tabs>
          <w:tab w:val="left" w:pos="460"/>
        </w:tabs>
        <w:spacing w:before="5" w:line="240" w:lineRule="exact"/>
        <w:ind w:left="472" w:right="137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ke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t.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 is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great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ok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import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A2CEF2" w14:textId="77777777" w:rsidR="00FE6DFA" w:rsidRPr="00B81F59" w:rsidRDefault="00FD218E">
      <w:pPr>
        <w:tabs>
          <w:tab w:val="left" w:pos="460"/>
        </w:tabs>
        <w:spacing w:before="3"/>
        <w:ind w:left="472" w:right="27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room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ral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db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gly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line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je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EA031D" w14:textId="77777777" w:rsidR="00FE6DFA" w:rsidRPr="00B81F59" w:rsidRDefault="00FD218E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10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%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fact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al.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oid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abb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864A45" w14:textId="77777777" w:rsidR="00FE6DFA" w:rsidRPr="00B81F59" w:rsidRDefault="00FD218E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Orga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ize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ort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DC37FE" w14:textId="77777777" w:rsidR="00FE6DFA" w:rsidRPr="00B81F59" w:rsidRDefault="00FD218E">
      <w:pPr>
        <w:tabs>
          <w:tab w:val="left" w:pos="460"/>
        </w:tabs>
        <w:spacing w:before="3" w:line="240" w:lineRule="exact"/>
        <w:ind w:left="472" w:right="120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Do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work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kill.</w:t>
      </w:r>
    </w:p>
    <w:p w14:paraId="795D0015" w14:textId="77777777" w:rsidR="00FE6DFA" w:rsidRPr="00B81F59" w:rsidRDefault="00FD218E">
      <w:pPr>
        <w:spacing w:before="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ight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D92CB9" w14:textId="77777777" w:rsidR="00FE6DFA" w:rsidRPr="00B81F59" w:rsidRDefault="00FD218E">
      <w:pPr>
        <w:tabs>
          <w:tab w:val="left" w:pos="460"/>
        </w:tabs>
        <w:spacing w:before="4" w:line="240" w:lineRule="exact"/>
        <w:ind w:left="472" w:right="196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oid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(I,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action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95A23A" w14:textId="77777777" w:rsidR="00FE6DFA" w:rsidRPr="00B81F59" w:rsidRDefault="00FD218E">
      <w:pPr>
        <w:tabs>
          <w:tab w:val="left" w:pos="460"/>
        </w:tabs>
        <w:spacing w:before="9" w:line="240" w:lineRule="exact"/>
        <w:ind w:left="472" w:right="313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spell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B81F59">
        <w:rPr>
          <w:rFonts w:asciiTheme="minorHAnsi" w:eastAsia="Calibri" w:hAnsiTheme="minorHAnsi" w:cstheme="minorHAnsi"/>
          <w:sz w:val="22"/>
          <w:szCs w:val="22"/>
        </w:rPr>
        <w:t>ck.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7D7001" w14:textId="77777777" w:rsidR="00FE6DFA" w:rsidRPr="00B81F59" w:rsidRDefault="00FD218E">
      <w:pPr>
        <w:tabs>
          <w:tab w:val="left" w:pos="460"/>
        </w:tabs>
        <w:spacing w:before="2"/>
        <w:ind w:left="472" w:right="247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sug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z w:val="22"/>
          <w:szCs w:val="22"/>
        </w:rPr>
        <w:t>ob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criptio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oc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ich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 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33E7D2D" w14:textId="77777777" w:rsidR="00FE6DFA" w:rsidRPr="00B81F59" w:rsidRDefault="00FD218E">
      <w:pPr>
        <w:tabs>
          <w:tab w:val="left" w:pos="460"/>
        </w:tabs>
        <w:spacing w:before="4" w:line="240" w:lineRule="exact"/>
        <w:ind w:left="472" w:right="270" w:hanging="36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ark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ol.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z w:val="22"/>
          <w:szCs w:val="22"/>
        </w:rPr>
        <w:t>ion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ork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ally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F5504A2" w14:textId="77777777" w:rsidR="00FE6DFA" w:rsidRPr="00B81F59" w:rsidRDefault="00FE6DF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B9F9A2A" w14:textId="77777777" w:rsidR="00FE6DFA" w:rsidRPr="00B81F59" w:rsidRDefault="00FD218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DDI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ESOU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04E9F289" w14:textId="77777777" w:rsidR="00FE6DFA" w:rsidRPr="00B81F59" w:rsidRDefault="00FD218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Vi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hyperlink r:id="rId9"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ww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w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B81F59">
          <w:rPr>
            <w:rFonts w:asciiTheme="minorHAnsi" w:eastAsia="Calibri" w:hAnsiTheme="minorHAnsi" w:cstheme="minorHAnsi"/>
            <w:spacing w:val="2"/>
            <w:sz w:val="22"/>
            <w:szCs w:val="22"/>
          </w:rPr>
          <w:t>c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se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81F59">
          <w:rPr>
            <w:rFonts w:asciiTheme="minorHAnsi" w:eastAsia="Calibri" w:hAnsiTheme="minorHAnsi" w:cstheme="minorHAnsi"/>
            <w:spacing w:val="3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  <w:r w:rsidRPr="00B81F59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rit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rric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Vitae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E0A2ADE" w14:textId="77777777" w:rsidR="00FE6DFA" w:rsidRPr="00B81F59" w:rsidRDefault="00FD218E">
      <w:pPr>
        <w:spacing w:line="240" w:lineRule="exact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 </w:t>
      </w:r>
      <w:r w:rsidRPr="00B81F59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Vi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rce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ooks.</w:t>
      </w:r>
    </w:p>
    <w:p w14:paraId="071B49DD" w14:textId="77777777" w:rsidR="00FE6DFA" w:rsidRPr="00B81F59" w:rsidRDefault="00FD218E">
      <w:pPr>
        <w:tabs>
          <w:tab w:val="left" w:pos="460"/>
        </w:tabs>
        <w:spacing w:before="1"/>
        <w:ind w:left="472" w:right="313" w:hanging="360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pgSz w:w="12240" w:h="15840"/>
          <w:pgMar w:top="780" w:right="700" w:bottom="0" w:left="680" w:header="0" w:footer="182" w:gutter="0"/>
          <w:cols w:space="720"/>
        </w:sectPr>
      </w:pPr>
      <w:r w:rsidRPr="00B81F59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z w:val="22"/>
          <w:szCs w:val="22"/>
        </w:rPr>
        <w:tab/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CSE</w:t>
      </w:r>
      <w:r w:rsidRPr="00B81F59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or.</w:t>
      </w:r>
      <w:r w:rsidRPr="00B81F59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You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ail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hyperlink r:id="rId10">
        <w:r w:rsidRPr="00B81F59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B81F59">
          <w:rPr>
            <w:rFonts w:asciiTheme="minorHAnsi" w:eastAsia="Calibri" w:hAnsiTheme="minorHAnsi" w:cstheme="minorHAnsi"/>
            <w:spacing w:val="2"/>
            <w:sz w:val="22"/>
            <w:szCs w:val="22"/>
          </w:rPr>
          <w:t>c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e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e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du</w:t>
        </w:r>
      </w:hyperlink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’d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B81F59">
        <w:rPr>
          <w:rFonts w:asciiTheme="minorHAnsi" w:eastAsia="Calibri" w:hAnsiTheme="minorHAnsi" w:cstheme="minorHAnsi"/>
          <w:sz w:val="22"/>
          <w:szCs w:val="22"/>
        </w:rPr>
        <w:t>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lor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ation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 3</w:t>
      </w:r>
      <w:r w:rsidRPr="00B81F59">
        <w:rPr>
          <w:rFonts w:asciiTheme="minorHAnsi" w:eastAsia="Calibri" w:hAnsiTheme="minorHAnsi" w:cstheme="minorHAnsi"/>
          <w:spacing w:val="8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45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app</w:t>
      </w:r>
      <w:r w:rsidRPr="00B81F59">
        <w:rPr>
          <w:rFonts w:asciiTheme="minorHAnsi" w:eastAsia="Calibri" w:hAnsiTheme="minorHAnsi" w:cstheme="minorHAnsi"/>
          <w:sz w:val="22"/>
          <w:szCs w:val="22"/>
        </w:rPr>
        <w:t>oi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Dro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;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3CED5424" w14:textId="77777777" w:rsidR="00FE6DFA" w:rsidRPr="00B81F59" w:rsidRDefault="00FD218E">
      <w:pPr>
        <w:spacing w:before="37"/>
        <w:ind w:left="118" w:right="-56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lastRenderedPageBreak/>
        <w:pict w14:anchorId="3729BFF1">
          <v:group id="_x0000_s1028" style="position:absolute;left:0;text-align:left;margin-left:39.4pt;margin-top:89.1pt;width:532.45pt;height:.35pt;z-index:-251651072;mso-position-horizontal-relative:page" coordorigin="788,1782" coordsize="10649,7">
            <v:shape id="_x0000_s1031" style="position:absolute;left:792;top:1786;width:4975;height:0" coordorigin="792,1786" coordsize="4975,0" path="m792,1786r4975,e" filled="f" strokeweight=".1269mm">
              <v:path arrowok="t"/>
            </v:shape>
            <v:shape id="_x0000_s1030" style="position:absolute;left:5773;top:1786;width:5095;height:0" coordorigin="5773,1786" coordsize="5095,0" path="m5773,1786r5095,e" filled="f" strokeweight=".1269mm">
              <v:path arrowok="t"/>
            </v:shape>
            <v:shape id="_x0000_s1029" style="position:absolute;left:10876;top:1786;width:557;height:0" coordorigin="10876,1786" coordsize="557,0" path="m10876,1786r558,e" filled="f" strokeweight=".1269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77C1AD09" w14:textId="77777777" w:rsidR="00FE6DFA" w:rsidRPr="00B81F59" w:rsidRDefault="00FD218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</w:p>
    <w:p w14:paraId="5C1828CE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E24E77" w14:textId="77777777" w:rsidR="00FE6DFA" w:rsidRPr="00B81F59" w:rsidRDefault="00FE6DFA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5E8E6B8" w14:textId="77777777" w:rsidR="00FE6DFA" w:rsidRPr="00B81F59" w:rsidRDefault="00FD218E">
      <w:pPr>
        <w:ind w:left="737" w:right="38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GOL</w:t>
      </w:r>
      <w:r w:rsidRPr="00B81F59">
        <w:rPr>
          <w:rFonts w:asciiTheme="minorHAnsi" w:eastAsia="Calibri" w:hAnsiTheme="minorHAnsi" w:cstheme="minorHAnsi"/>
          <w:b/>
          <w:spacing w:val="-10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GOPH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02E82998" w14:textId="77777777" w:rsidR="00FE6DFA" w:rsidRPr="00B81F59" w:rsidRDefault="00FD218E">
      <w:pPr>
        <w:ind w:left="-38" w:right="30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34 Go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Way,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olis,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1F904C5E" w14:textId="77777777" w:rsidR="00FE6DFA" w:rsidRPr="00B81F59" w:rsidRDefault="00FD218E">
      <w:pPr>
        <w:ind w:left="190" w:right="3297"/>
        <w:jc w:val="center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pgSz w:w="12240" w:h="15840"/>
          <w:pgMar w:top="740" w:right="700" w:bottom="280" w:left="660" w:header="0" w:footer="182" w:gutter="0"/>
          <w:cols w:num="2" w:space="720" w:equalWidth="0">
            <w:col w:w="2036" w:space="1517"/>
            <w:col w:w="7327"/>
          </w:cols>
        </w:sect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61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-55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555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5     </w:t>
      </w:r>
      <w:r w:rsidRPr="00B81F59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hyperlink r:id="rId11">
        <w:r w:rsidRPr="00B81F59">
          <w:rPr>
            <w:rFonts w:asciiTheme="minorHAnsi" w:eastAsia="Calibri" w:hAnsiTheme="minorHAnsi" w:cstheme="minorHAnsi"/>
            <w:sz w:val="22"/>
            <w:szCs w:val="22"/>
          </w:rPr>
          <w:t>Gol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y001@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7DCE62B3" w14:textId="77777777" w:rsidR="00FE6DFA" w:rsidRPr="00B81F59" w:rsidRDefault="00FE6DF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1AD78D7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01CE36" w14:textId="77777777" w:rsidR="00FE6DFA" w:rsidRPr="00B81F59" w:rsidRDefault="00FD218E">
      <w:pPr>
        <w:spacing w:before="7"/>
        <w:ind w:left="4038" w:right="359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UMM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Q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UALIF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0B50BC12" w14:textId="77777777" w:rsidR="00FE6DFA" w:rsidRPr="00B81F59" w:rsidRDefault="00FD218E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</w:t>
      </w:r>
      <w:r w:rsidRPr="00B81F5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Sc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334BB8D6" w14:textId="77777777" w:rsidR="00FE6DFA" w:rsidRPr="00B81F59" w:rsidRDefault="00FD218E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Obtai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stry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ence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81F59">
        <w:rPr>
          <w:rFonts w:asciiTheme="minorHAnsi" w:eastAsia="Calibri" w:hAnsiTheme="minorHAnsi" w:cstheme="minorHAnsi"/>
          <w:sz w:val="22"/>
          <w:szCs w:val="22"/>
        </w:rPr>
        <w:t>h inter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ei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 BA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</w:p>
    <w:p w14:paraId="7AFEA95A" w14:textId="77777777" w:rsidR="00FE6DFA" w:rsidRPr="00B81F59" w:rsidRDefault="00FD218E">
      <w:pPr>
        <w:spacing w:before="24"/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cient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 ae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sis, 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easu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ins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6B3EA11" w14:textId="77777777" w:rsidR="00FE6DFA" w:rsidRPr="00B81F59" w:rsidRDefault="00FD218E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 air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ltrat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 and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easur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sz w:val="22"/>
          <w:szCs w:val="22"/>
        </w:rPr>
        <w:t>CFD</w:t>
      </w:r>
    </w:p>
    <w:p w14:paraId="0F275822" w14:textId="77777777" w:rsidR="00FE6DFA" w:rsidRPr="00B81F59" w:rsidRDefault="00FD218E">
      <w:pPr>
        <w:ind w:left="92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eab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-f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pro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 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s, and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36CCE8A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C7B32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B4EF8C5" w14:textId="77777777" w:rsidR="00FE6DFA" w:rsidRPr="00B81F59" w:rsidRDefault="00FD218E">
      <w:pPr>
        <w:ind w:left="5025" w:right="457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EDUC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FAA5B9B" w14:textId="77777777" w:rsidR="00FE6DFA" w:rsidRPr="00B81F59" w:rsidRDefault="00FD218E">
      <w:pPr>
        <w:ind w:left="118" w:right="2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g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xpec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Gra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5893270" w14:textId="77777777" w:rsidR="00FE6DFA" w:rsidRPr="00B81F59" w:rsidRDefault="00FD218E">
      <w:pPr>
        <w:ind w:left="118" w:right="589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z w:val="22"/>
          <w:szCs w:val="22"/>
        </w:rPr>
        <w:t>N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ege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Science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B60A017" w14:textId="77777777" w:rsidR="00FE6DFA" w:rsidRPr="00B81F59" w:rsidRDefault="00FD218E">
      <w:pPr>
        <w:ind w:left="118" w:right="721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4EA9568" w14:textId="77777777" w:rsidR="00FE6DFA" w:rsidRPr="00B81F59" w:rsidRDefault="00FD218E">
      <w:pPr>
        <w:ind w:left="118" w:right="87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A: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B81F59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767284C7" w14:textId="77777777" w:rsidR="00FE6DFA" w:rsidRPr="00B81F59" w:rsidRDefault="00FE6DF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25CC9DF" w14:textId="77777777" w:rsidR="00FE6DFA" w:rsidRPr="00B81F59" w:rsidRDefault="00FD218E">
      <w:pPr>
        <w:ind w:left="118" w:right="2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 En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5CB921FD" w14:textId="77777777" w:rsidR="00FE6DFA" w:rsidRPr="00B81F59" w:rsidRDefault="00FD218E">
      <w:pPr>
        <w:spacing w:before="1" w:line="260" w:lineRule="exact"/>
        <w:ind w:left="118" w:right="6544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sin-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ege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559C6AB" w14:textId="77777777" w:rsidR="00FE6DFA" w:rsidRPr="00B81F59" w:rsidRDefault="00FD218E">
      <w:pPr>
        <w:spacing w:before="2"/>
        <w:ind w:left="118" w:right="87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A: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20276D35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39550FD" w14:textId="77777777" w:rsidR="00FE6DFA" w:rsidRPr="00B81F59" w:rsidRDefault="00FD218E">
      <w:pPr>
        <w:ind w:left="3801" w:right="37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ELA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IENCE</w:t>
      </w:r>
    </w:p>
    <w:p w14:paraId="3250BF5F" w14:textId="77777777" w:rsidR="00FE6DFA" w:rsidRPr="00B81F59" w:rsidRDefault="00FD218E">
      <w:pPr>
        <w:ind w:left="118" w:right="24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5ECA6199" w14:textId="77777777" w:rsidR="00FE6DFA" w:rsidRPr="00B81F59" w:rsidRDefault="00FD218E">
      <w:pPr>
        <w:ind w:left="118" w:right="863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tl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150F0C5E" w14:textId="77777777" w:rsidR="00FE6DFA" w:rsidRPr="00B81F59" w:rsidRDefault="00FD218E">
      <w:pPr>
        <w:ind w:left="749" w:right="155" w:hanging="2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easur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n 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ifferent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heati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7D5A2732" w14:textId="77777777" w:rsidR="00FE6DFA" w:rsidRPr="00B81F59" w:rsidRDefault="00FD218E">
      <w:pPr>
        <w:ind w:left="441" w:right="73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CFD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ke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eration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ercial ai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69E9A16" w14:textId="77777777" w:rsidR="00FE6DFA" w:rsidRPr="00B81F59" w:rsidRDefault="00FD218E">
      <w:pPr>
        <w:ind w:left="749" w:right="624" w:hanging="2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rac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ity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rn-ar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factur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0D89E748" w14:textId="77777777" w:rsidR="00FE6DFA" w:rsidRPr="00B81F59" w:rsidRDefault="00FD218E">
      <w:pPr>
        <w:spacing w:line="260" w:lineRule="exact"/>
        <w:ind w:left="749" w:right="424" w:hanging="2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arat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ard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proced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ect areas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7E7A6BDA" w14:textId="77777777" w:rsidR="00FE6DFA" w:rsidRPr="00B81F59" w:rsidRDefault="00FD218E">
      <w:pPr>
        <w:spacing w:before="2"/>
        <w:ind w:left="441" w:right="9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th 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isci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ary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are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cal 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rs,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39887AF7" w14:textId="77777777" w:rsidR="00FE6DFA" w:rsidRPr="00B81F59" w:rsidRDefault="00FD218E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 cu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s, part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43E21771" w14:textId="77777777" w:rsidR="00FE6DFA" w:rsidRPr="00B81F59" w:rsidRDefault="00FD218E">
      <w:pPr>
        <w:ind w:left="437" w:right="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areas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to the in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erns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53AA2F5A" w14:textId="77777777" w:rsidR="00FE6DFA" w:rsidRPr="00B81F59" w:rsidRDefault="00FD218E">
      <w:pPr>
        <w:ind w:left="74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w w:val="10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w w:val="10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2E77FB7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B5829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211FE14" w14:textId="77777777" w:rsidR="00FE6DFA" w:rsidRPr="00B81F59" w:rsidRDefault="00FD218E">
      <w:pPr>
        <w:ind w:left="5104" w:right="507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SKI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74D0F4C" w14:textId="77777777" w:rsidR="00FE6DFA" w:rsidRPr="00B81F59" w:rsidRDefault="00FD218E">
      <w:pPr>
        <w:spacing w:before="60"/>
        <w:ind w:left="118" w:right="24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bul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ce,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di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spra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52509BC4" w14:textId="77777777" w:rsidR="00FE6DFA" w:rsidRPr="00B81F59" w:rsidRDefault="00FD218E">
      <w:pPr>
        <w:spacing w:before="24" w:line="261" w:lineRule="auto"/>
        <w:ind w:left="118" w:right="85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8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z w:val="22"/>
          <w:szCs w:val="22"/>
        </w:rPr>
        <w:t>),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ili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nsa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rface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Area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 Opt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cal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id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974A124" w14:textId="77777777" w:rsidR="00FE6DFA" w:rsidRPr="00B81F59" w:rsidRDefault="00FD218E">
      <w:pPr>
        <w:spacing w:before="4"/>
        <w:ind w:left="118" w:right="123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ab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VI</w:t>
      </w:r>
      <w:r w:rsidRPr="00B81F59">
        <w:rPr>
          <w:rFonts w:asciiTheme="minorHAnsi" w:eastAsia="Calibri" w:hAnsiTheme="minorHAnsi" w:cstheme="minorHAnsi"/>
          <w:sz w:val="22"/>
          <w:szCs w:val="22"/>
        </w:rPr>
        <w:t>EW,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dW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0A56D459" w14:textId="77777777" w:rsidR="00FE6DFA" w:rsidRPr="00B81F59" w:rsidRDefault="00FD218E">
      <w:pPr>
        <w:spacing w:before="24"/>
        <w:ind w:left="118" w:right="571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>/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+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+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tran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Ja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01D0DF5" w14:textId="77777777" w:rsidR="00FE6DFA" w:rsidRPr="00B81F59" w:rsidRDefault="00FE6DF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35AD4F9D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40B2E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BDD90C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C8C6F" w14:textId="77777777" w:rsidR="00FE6DFA" w:rsidRPr="00B81F59" w:rsidRDefault="00FD218E">
      <w:pPr>
        <w:ind w:right="143"/>
        <w:jc w:val="right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700" w:bottom="0" w:left="660" w:header="720" w:footer="720" w:gutter="0"/>
          <w:cols w:space="720"/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6</w:t>
      </w:r>
    </w:p>
    <w:p w14:paraId="10E44775" w14:textId="77777777" w:rsidR="00FE6DFA" w:rsidRPr="00B81F59" w:rsidRDefault="00FD218E">
      <w:pPr>
        <w:spacing w:before="37"/>
        <w:ind w:right="329"/>
        <w:jc w:val="right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Go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2</w:t>
      </w:r>
    </w:p>
    <w:p w14:paraId="209611C6" w14:textId="77777777" w:rsidR="00FE6DFA" w:rsidRPr="00B81F59" w:rsidRDefault="00FE6DFA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8348A3C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A7E734" w14:textId="77777777" w:rsidR="00FE6DFA" w:rsidRPr="00B81F59" w:rsidRDefault="00FD218E">
      <w:pPr>
        <w:ind w:left="4353" w:right="43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JECT</w:t>
      </w:r>
      <w:r w:rsidRPr="00B81F59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EXPERIENCE</w:t>
      </w:r>
    </w:p>
    <w:p w14:paraId="0E5D93B4" w14:textId="77777777" w:rsidR="00FE6DFA" w:rsidRPr="00B81F59" w:rsidRDefault="00FE6DF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6F823C1" w14:textId="77777777" w:rsidR="00FE6DFA" w:rsidRPr="00B81F59" w:rsidRDefault="00FD218E">
      <w:pPr>
        <w:ind w:left="81" w:right="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Deve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Pu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stem,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R)                             </w:t>
      </w:r>
      <w:r w:rsidRPr="00B81F59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688061E7" w14:textId="77777777" w:rsidR="00FE6DFA" w:rsidRPr="00B81F59" w:rsidRDefault="00FD218E">
      <w:pPr>
        <w:ind w:left="728" w:right="548" w:hanging="25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 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wa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an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lsed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2038BD00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BB779EC" w14:textId="77777777" w:rsidR="00FE6DFA" w:rsidRPr="00B81F59" w:rsidRDefault="00FD218E">
      <w:pPr>
        <w:ind w:left="81" w:right="1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 U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A,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ASF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3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ll 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08CD332C" w14:textId="77777777" w:rsidR="00FE6DFA" w:rsidRPr="00B81F59" w:rsidRDefault="00FD218E">
      <w:pPr>
        <w:ind w:left="730" w:right="231" w:hanging="25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Im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ware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Un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A);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new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such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 part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diff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;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ced 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 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rf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eb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ugg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4330C9B2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679AC" w14:textId="77777777" w:rsidR="00FE6DFA" w:rsidRPr="00B81F59" w:rsidRDefault="00FE6DFA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0668451" w14:textId="77777777" w:rsidR="00FE6DFA" w:rsidRPr="00B81F59" w:rsidRDefault="00FD218E">
      <w:pPr>
        <w:ind w:left="4266" w:right="426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EXPERIENCE</w:t>
      </w:r>
    </w:p>
    <w:p w14:paraId="47EEE02E" w14:textId="77777777" w:rsidR="00FE6DFA" w:rsidRPr="00B81F59" w:rsidRDefault="00FD218E">
      <w:pPr>
        <w:ind w:left="77" w:right="27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ist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2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–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21B2CDD" w14:textId="77777777" w:rsidR="00FE6DFA" w:rsidRPr="00B81F59" w:rsidRDefault="00FD218E">
      <w:pPr>
        <w:spacing w:before="1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794E031" w14:textId="77777777" w:rsidR="00FE6DFA" w:rsidRPr="00B81F59" w:rsidRDefault="00FD218E">
      <w:pPr>
        <w:ind w:left="730" w:right="518" w:hanging="25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 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thro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z w:val="22"/>
          <w:szCs w:val="22"/>
        </w:rPr>
        <w:t>r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ch (C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R)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essure 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ano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0569A3B4" w14:textId="77777777" w:rsidR="00FE6DFA" w:rsidRPr="00B81F59" w:rsidRDefault="00FD218E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ental 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etical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ltrat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frac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z w:val="22"/>
          <w:szCs w:val="22"/>
        </w:rPr>
        <w:t>reg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0B9D315" w14:textId="77777777" w:rsidR="00FE6DFA" w:rsidRPr="00B81F59" w:rsidRDefault="00FD218E">
      <w:pPr>
        <w:spacing w:line="260" w:lineRule="exact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easure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penetrat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z w:val="22"/>
          <w:szCs w:val="22"/>
        </w:rPr>
        <w:t>reg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B81F59">
        <w:rPr>
          <w:rFonts w:asciiTheme="minorHAnsi" w:eastAsia="Calibri" w:hAnsiTheme="minorHAnsi" w:cstheme="minorHAnsi"/>
          <w:sz w:val="22"/>
          <w:szCs w:val="22"/>
        </w:rPr>
        <w:t>el 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ens 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 sin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eratures</w:t>
      </w:r>
    </w:p>
    <w:p w14:paraId="33E3AA4A" w14:textId="77777777" w:rsidR="00FE6DFA" w:rsidRPr="00B81F59" w:rsidRDefault="00FD218E">
      <w:pPr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 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alytical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B81F59">
        <w:rPr>
          <w:rFonts w:asciiTheme="minorHAnsi" w:eastAsia="Calibri" w:hAnsiTheme="minorHAnsi" w:cstheme="minorHAnsi"/>
          <w:sz w:val="22"/>
          <w:szCs w:val="22"/>
        </w:rPr>
        <w:t>el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cture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lter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efficie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008B4AC" w14:textId="77777777" w:rsidR="00FE6DFA" w:rsidRPr="00B81F59" w:rsidRDefault="00FD218E">
      <w:pPr>
        <w:ind w:left="441" w:right="28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B81F59">
        <w:rPr>
          <w:rFonts w:asciiTheme="minorHAnsi" w:eastAsia="Calibri" w:hAnsiTheme="minorHAnsi" w:cstheme="minorHAnsi"/>
          <w:sz w:val="22"/>
          <w:szCs w:val="22"/>
        </w:rPr>
        <w:t>SF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earch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rea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-time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structu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na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907F185" w14:textId="77777777" w:rsidR="00FE6DFA" w:rsidRPr="00B81F59" w:rsidRDefault="00FD218E">
      <w:pPr>
        <w:ind w:left="730" w:right="173" w:hanging="25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in situ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entrat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iss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instr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0C93649" w14:textId="77777777" w:rsidR="00FE6DFA" w:rsidRPr="00B81F59" w:rsidRDefault="00FD218E">
      <w:pPr>
        <w:ind w:left="730" w:right="305" w:hanging="25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ersal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alyzer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)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ff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cts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by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rk disc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234667D" w14:textId="77777777" w:rsidR="00FE6DFA" w:rsidRPr="00B81F59" w:rsidRDefault="00FD218E">
      <w:pPr>
        <w:ind w:left="730" w:right="477" w:hanging="25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new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les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tai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ed 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ased 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wa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desi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F4C8654" w14:textId="77777777" w:rsidR="00FE6DFA" w:rsidRPr="00B81F59" w:rsidRDefault="00FD218E">
      <w:pPr>
        <w:spacing w:line="260" w:lineRule="exact"/>
        <w:ind w:left="730" w:right="303" w:hanging="25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erical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diff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ar shear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tion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reg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fractal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dim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55CA11D7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1B5054" w14:textId="77777777" w:rsidR="00FE6DFA" w:rsidRPr="00B81F59" w:rsidRDefault="00FE6DFA">
      <w:pPr>
        <w:spacing w:before="3" w:line="260" w:lineRule="exact"/>
        <w:rPr>
          <w:rFonts w:asciiTheme="minorHAnsi" w:hAnsiTheme="minorHAnsi" w:cstheme="minorHAnsi"/>
          <w:sz w:val="22"/>
          <w:szCs w:val="22"/>
        </w:rPr>
        <w:sectPr w:rsidR="00FE6DFA" w:rsidRPr="00B81F59">
          <w:pgSz w:w="12240" w:h="15840"/>
          <w:pgMar w:top="1040" w:right="660" w:bottom="280" w:left="660" w:header="0" w:footer="182" w:gutter="0"/>
          <w:cols w:space="720"/>
        </w:sectPr>
      </w:pPr>
    </w:p>
    <w:p w14:paraId="66E57D95" w14:textId="77777777" w:rsidR="00FE6DFA" w:rsidRPr="00B81F59" w:rsidRDefault="00FE6DFA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0D0F9985" w14:textId="77777777" w:rsidR="00FE6DFA" w:rsidRPr="00B81F59" w:rsidRDefault="00FD218E">
      <w:pPr>
        <w:ind w:left="118" w:right="-53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Jou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A81355F" w14:textId="77777777" w:rsidR="00FE6DFA" w:rsidRPr="00B81F59" w:rsidRDefault="00FD218E">
      <w:pPr>
        <w:spacing w:before="7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60" w:bottom="0" w:left="660" w:header="720" w:footer="720" w:gutter="0"/>
          <w:cols w:num="2" w:space="720" w:equalWidth="0">
            <w:col w:w="873" w:space="2377"/>
            <w:col w:w="7670"/>
          </w:cols>
        </w:sectPr>
      </w:pPr>
      <w:r w:rsidRPr="00B81F59">
        <w:rPr>
          <w:rFonts w:asciiTheme="minorHAnsi" w:hAnsiTheme="minorHAnsi" w:cstheme="minorHAnsi"/>
          <w:sz w:val="22"/>
          <w:szCs w:val="22"/>
        </w:rPr>
        <w:br w:type="column"/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 &amp; 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ESEN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39E93DE0" w14:textId="77777777" w:rsidR="00FE6DFA" w:rsidRPr="00B81F59" w:rsidRDefault="00FD218E">
      <w:pPr>
        <w:spacing w:before="12" w:line="267" w:lineRule="auto"/>
        <w:ind w:left="680" w:right="795" w:hanging="20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G., 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  <w:u w:val="single" w:color="000000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  <w:u w:val="single" w:color="000000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  <w:u w:val="single" w:color="000000"/>
        </w:rPr>
        <w:t>ph</w:t>
      </w:r>
      <w:r w:rsidRPr="00B81F59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er 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. Yan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A.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Dugg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H. </w:t>
      </w:r>
      <w:r w:rsidRPr="00B81F59">
        <w:rPr>
          <w:rFonts w:asciiTheme="minorHAnsi" w:eastAsia="Calibri" w:hAnsiTheme="minorHAnsi" w:cstheme="minorHAnsi"/>
          <w:sz w:val="22"/>
          <w:szCs w:val="22"/>
        </w:rPr>
        <w:t>Aleck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B81F59">
        <w:rPr>
          <w:rFonts w:asciiTheme="minorHAnsi" w:eastAsia="Calibri" w:hAnsiTheme="minorHAnsi" w:cstheme="minorHAnsi"/>
          <w:sz w:val="22"/>
          <w:szCs w:val="22"/>
        </w:rPr>
        <w:t>).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tal 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enera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by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ersal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(U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A).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i/>
          <w:spacing w:val="4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i/>
          <w:spacing w:val="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i.</w:t>
      </w:r>
      <w:r w:rsidRPr="00B81F59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pacing w:val="2"/>
          <w:sz w:val="22"/>
          <w:szCs w:val="22"/>
        </w:rPr>
        <w:t>chn</w:t>
      </w:r>
      <w:r w:rsidRPr="00B81F59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i/>
          <w:spacing w:val="3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z w:val="22"/>
          <w:szCs w:val="22"/>
        </w:rPr>
        <w:t>, 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cept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3F79557" w14:textId="77777777" w:rsidR="00FE6DFA" w:rsidRPr="00B81F59" w:rsidRDefault="00FD218E">
      <w:pPr>
        <w:spacing w:before="35"/>
        <w:ind w:left="118" w:right="96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C28F1B7" w14:textId="77777777" w:rsidR="00FE6DFA" w:rsidRPr="00B81F59" w:rsidRDefault="00FD218E">
      <w:pPr>
        <w:spacing w:line="260" w:lineRule="exact"/>
        <w:ind w:left="438" w:right="41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ect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ke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tructu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3"/>
          <w:position w:val="10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position w:val="10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22"/>
          <w:position w:val="1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 xml:space="preserve">AR </w:t>
      </w:r>
      <w:r w:rsidRPr="00B81F59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Annua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l Co</w:t>
      </w:r>
      <w:r w:rsidRPr="00B81F59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19CDBB6C" w14:textId="77777777" w:rsidR="00FE6DFA" w:rsidRPr="00B81F59" w:rsidRDefault="00FD218E">
      <w:pPr>
        <w:ind w:left="72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Mi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 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26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0,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B81F59">
        <w:rPr>
          <w:rFonts w:asciiTheme="minorHAnsi" w:eastAsia="Calibri" w:hAnsiTheme="minorHAnsi" w:cstheme="minorHAnsi"/>
          <w:sz w:val="22"/>
          <w:szCs w:val="22"/>
        </w:rPr>
        <w:t>13</w:t>
      </w:r>
    </w:p>
    <w:p w14:paraId="049BCBB8" w14:textId="77777777" w:rsidR="00FE6DFA" w:rsidRPr="00B81F59" w:rsidRDefault="00FD218E">
      <w:pPr>
        <w:spacing w:before="32"/>
        <w:ind w:left="4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t xml:space="preserve">  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Str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ture and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entrat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</w:p>
    <w:p w14:paraId="67E30F22" w14:textId="77777777" w:rsidR="00FE6DFA" w:rsidRPr="00B81F59" w:rsidRDefault="00FD218E">
      <w:pPr>
        <w:spacing w:before="29"/>
        <w:ind w:left="73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es.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i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i/>
          <w:spacing w:val="2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i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i/>
          <w:spacing w:val="2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i/>
          <w:spacing w:val="-8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i/>
          <w:spacing w:val="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i/>
          <w:spacing w:val="-7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0CC87B86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3773F0" w14:textId="77777777" w:rsidR="00FE6DFA" w:rsidRPr="00B81F59" w:rsidRDefault="00FE6DFA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246770C4" w14:textId="77777777" w:rsidR="00FE6DFA" w:rsidRPr="00B81F59" w:rsidRDefault="00FD218E">
      <w:pPr>
        <w:ind w:left="3961" w:right="39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FES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NS</w:t>
      </w:r>
    </w:p>
    <w:p w14:paraId="2F5DD9FC" w14:textId="77777777" w:rsidR="00FE6DFA" w:rsidRPr="00B81F59" w:rsidRDefault="00FD218E">
      <w:pPr>
        <w:spacing w:before="63"/>
        <w:ind w:left="118" w:right="27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can 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sti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rs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–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can As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ciat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Ae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–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can Fi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&amp;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y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–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E806DAA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FBF9C8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AA647E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DE12C3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828646" w14:textId="77777777" w:rsidR="00FE6DFA" w:rsidRPr="00B81F59" w:rsidRDefault="00FE6DFA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F66178E" w14:textId="77777777" w:rsidR="00FE6DFA" w:rsidRPr="00B81F59" w:rsidRDefault="00FD218E">
      <w:pPr>
        <w:ind w:right="200"/>
        <w:jc w:val="right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type w:val="continuous"/>
          <w:pgSz w:w="12240" w:h="15840"/>
          <w:pgMar w:top="620" w:right="660" w:bottom="0" w:left="660" w:header="720" w:footer="720" w:gutter="0"/>
          <w:cols w:space="720"/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7</w:t>
      </w:r>
    </w:p>
    <w:p w14:paraId="2AA25A42" w14:textId="77777777" w:rsidR="00FE6DFA" w:rsidRPr="00B81F59" w:rsidRDefault="00FD218E">
      <w:pPr>
        <w:spacing w:before="3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lastRenderedPageBreak/>
        <w:t>CV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E:</w:t>
      </w:r>
    </w:p>
    <w:p w14:paraId="316D6E3E" w14:textId="77777777" w:rsidR="00FE6DFA" w:rsidRPr="00B81F59" w:rsidRDefault="00FE6DFA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4E2B1950" w14:textId="77777777" w:rsidR="00FE6DFA" w:rsidRPr="00B81F59" w:rsidRDefault="00FD218E">
      <w:pPr>
        <w:ind w:left="4317" w:right="431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Mic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al</w:t>
      </w:r>
    </w:p>
    <w:p w14:paraId="6676F544" w14:textId="77777777" w:rsidR="00FE6DFA" w:rsidRPr="00B81F59" w:rsidRDefault="00FD218E">
      <w:pPr>
        <w:spacing w:before="1"/>
        <w:ind w:left="81" w:right="10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#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21</w:t>
      </w:r>
      <w:r w:rsidRPr="00B81F59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7CAC1E6C" w14:textId="77777777" w:rsidR="00FE6DFA" w:rsidRPr="00B81F59" w:rsidRDefault="00FD218E">
      <w:pPr>
        <w:ind w:left="81" w:right="10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z w:val="22"/>
          <w:szCs w:val="22"/>
        </w:rPr>
        <w:pict w14:anchorId="57B55332">
          <v:group id="_x0000_s1026" style="position:absolute;left:0;text-align:left;margin-left:38.9pt;margin-top:19pt;width:532.75pt;height:0;z-index:-251650048;mso-position-horizontal-relative:page" coordorigin="778,380" coordsize="10655,0">
            <v:shape id="_x0000_s1027" style="position:absolute;left:778;top:380;width:10655;height:0" coordorigin="778,380" coordsize="10655,0" path="m778,380r10654,e" filled="f" strokeweight=".07111mm">
              <v:path arrowok="t"/>
            </v:shape>
            <w10:wrap anchorx="page"/>
          </v:group>
        </w:pic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4                                                                            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</w:t>
      </w:r>
      <w:r w:rsidRPr="00B81F59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hyperlink r:id="rId12"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echa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ica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B81F59">
          <w:rPr>
            <w:rFonts w:asciiTheme="minorHAnsi" w:eastAsia="Calibri" w:hAnsiTheme="minorHAnsi" w:cstheme="minorHAnsi"/>
            <w:spacing w:val="-4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72180493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74789C" w14:textId="77777777" w:rsidR="00FE6DFA" w:rsidRPr="00B81F59" w:rsidRDefault="00FE6DFA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7543C03A" w14:textId="77777777" w:rsidR="00FE6DFA" w:rsidRPr="00B81F59" w:rsidRDefault="00FD218E">
      <w:pPr>
        <w:spacing w:before="1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43325CD1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D.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te, 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4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Expe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7E1F9F8E" w14:textId="77777777" w:rsidR="00FE6DFA" w:rsidRPr="00B81F59" w:rsidRDefault="00FD218E">
      <w:pPr>
        <w:spacing w:line="260" w:lineRule="exact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ege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Science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Cities                                       </w:t>
      </w:r>
      <w:r w:rsidRPr="00B81F59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E38FE6D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isse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tati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tle: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 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Ves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els”</w:t>
      </w:r>
    </w:p>
    <w:p w14:paraId="0B856E8C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8EEA743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169363E0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ege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Science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</w:t>
      </w:r>
      <w:r w:rsidRPr="00B81F59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F6B3422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esis 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e: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ynt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ysta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3EBBD930" w14:textId="77777777" w:rsidR="00FE6DFA" w:rsidRPr="00B81F59" w:rsidRDefault="00FE6DFA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787E24D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430171F9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ege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Science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</w:t>
      </w:r>
      <w:r w:rsidRPr="00B81F59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97E3AAB" w14:textId="77777777" w:rsidR="00FE6DFA" w:rsidRPr="00B81F59" w:rsidRDefault="00FE6DF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A9D8A76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38D5B0A0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 Rese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Part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b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3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8E5C935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264E35A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ister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ental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etical stu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ltrat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fra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tal ag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ates</w:t>
      </w:r>
    </w:p>
    <w:p w14:paraId="1372B928" w14:textId="77777777" w:rsidR="00FE6DFA" w:rsidRPr="00B81F59" w:rsidRDefault="00FD218E">
      <w:pPr>
        <w:ind w:left="989" w:right="1445" w:hanging="15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stain 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F 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res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-time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ture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easur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335F59E" w14:textId="77777777" w:rsidR="00FE6DFA" w:rsidRPr="00B81F59" w:rsidRDefault="00FD218E">
      <w:pPr>
        <w:ind w:left="989" w:right="599" w:hanging="15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ith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area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ies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ltrat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81F59">
        <w:rPr>
          <w:rFonts w:asciiTheme="minorHAnsi" w:eastAsia="Calibri" w:hAnsiTheme="minorHAnsi" w:cstheme="minorHAnsi"/>
          <w:sz w:val="22"/>
          <w:szCs w:val="22"/>
        </w:rPr>
        <w:t>CFR)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to 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ressu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</w:t>
      </w:r>
    </w:p>
    <w:p w14:paraId="381C902E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 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tai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b-b</w:t>
      </w:r>
      <w:r w:rsidRPr="00B81F59">
        <w:rPr>
          <w:rFonts w:asciiTheme="minorHAnsi" w:eastAsia="Calibri" w:hAnsiTheme="minorHAnsi" w:cstheme="minorHAnsi"/>
          <w:sz w:val="22"/>
          <w:szCs w:val="22"/>
        </w:rPr>
        <w:t>ased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ftwa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ter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erfo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</w:p>
    <w:p w14:paraId="3AD41020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eati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desi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47B662D" w14:textId="77777777" w:rsidR="00FE6DFA" w:rsidRPr="00B81F59" w:rsidRDefault="00FD218E">
      <w:pPr>
        <w:spacing w:line="260" w:lineRule="exact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stu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diff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-l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ited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B81F59">
        <w:rPr>
          <w:rFonts w:asciiTheme="minorHAnsi" w:eastAsia="Calibri" w:hAnsiTheme="minorHAnsi" w:cstheme="minorHAnsi"/>
          <w:sz w:val="22"/>
          <w:szCs w:val="22"/>
        </w:rPr>
        <w:t>reg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ar shear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</w:t>
      </w:r>
    </w:p>
    <w:p w14:paraId="3D0BC249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relat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z w:val="22"/>
          <w:szCs w:val="22"/>
        </w:rPr>
        <w:t>ie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reg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ctal di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ension</w:t>
      </w:r>
    </w:p>
    <w:p w14:paraId="072940C4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4A6554D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 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ma L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y                                           </w:t>
      </w:r>
      <w:r w:rsidRPr="00B81F59">
        <w:rPr>
          <w:rFonts w:asciiTheme="minorHAnsi" w:eastAsia="Calibri" w:hAnsiTheme="minorHAnsi" w:cstheme="minorHAnsi"/>
          <w:b/>
          <w:spacing w:val="3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0C234A5C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esota-T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</w:t>
      </w:r>
      <w:r w:rsidRPr="00B81F59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0E867AA" w14:textId="77777777" w:rsidR="00FE6DFA" w:rsidRPr="00B81F59" w:rsidRDefault="00FD218E">
      <w:pPr>
        <w:ind w:left="989" w:right="220" w:hanging="15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essure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reac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crys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cu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ap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sil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elect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 de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EDDC019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C1F42AC" w14:textId="77777777" w:rsidR="00FE6DFA" w:rsidRPr="00B81F59" w:rsidRDefault="00FD218E">
      <w:pPr>
        <w:spacing w:before="1" w:line="260" w:lineRule="exact"/>
        <w:ind w:left="989" w:right="1129" w:hanging="15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aracteri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 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cle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tic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citan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whi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 spe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tical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ssi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sp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as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scat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264D6DD1" w14:textId="77777777" w:rsidR="00FE6DFA" w:rsidRPr="00B81F59" w:rsidRDefault="00FD218E">
      <w:pPr>
        <w:spacing w:before="2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led and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tai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uu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ental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037AC0A6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expe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va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yi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asma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73D4BFE" w14:textId="77777777" w:rsidR="00FE6DFA" w:rsidRPr="00B81F59" w:rsidRDefault="00FE6DFA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598FEC8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972F846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G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adua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 Lev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se-Ad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g  </w:t>
      </w:r>
      <w:r w:rsidRPr="00B81F59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anuar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1-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4AAB896B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 Un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esota-T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Cities                               </w:t>
      </w:r>
      <w:r w:rsidRPr="00B81F59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31C3AE9B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B81F59">
        <w:rPr>
          <w:rFonts w:asciiTheme="minorHAnsi" w:eastAsia="Calibri" w:hAnsiTheme="minorHAnsi" w:cstheme="minorHAnsi"/>
          <w:sz w:val="22"/>
          <w:szCs w:val="22"/>
        </w:rPr>
        <w:t>elp 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d s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hom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rk 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B0E36E4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rk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tions</w:t>
      </w:r>
    </w:p>
    <w:p w14:paraId="2B5CA6B7" w14:textId="77777777" w:rsidR="00FE6DFA" w:rsidRPr="00B81F59" w:rsidRDefault="00FD218E">
      <w:pPr>
        <w:spacing w:before="1" w:line="260" w:lineRule="exact"/>
        <w:ind w:left="1016" w:right="984" w:hanging="1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q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zz</w:t>
      </w:r>
      <w:r w:rsidRPr="00B81F59">
        <w:rPr>
          <w:rFonts w:asciiTheme="minorHAnsi" w:eastAsia="Calibri" w:hAnsiTheme="minorHAnsi" w:cstheme="minorHAnsi"/>
          <w:sz w:val="22"/>
          <w:szCs w:val="22"/>
        </w:rPr>
        <w:t>es,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 q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zz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Exc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1C7484D0" w14:textId="77777777" w:rsidR="00FE6DFA" w:rsidRPr="00B81F59" w:rsidRDefault="00FD218E">
      <w:pPr>
        <w:spacing w:before="2"/>
        <w:ind w:left="1006" w:right="1377" w:hanging="17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with 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rs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’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erial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es,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kil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D17DA3B" w14:textId="77777777" w:rsidR="00FE6DFA" w:rsidRPr="00B81F59" w:rsidRDefault="00FE6DF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71BEBE3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35573A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603E43" w14:textId="77777777" w:rsidR="00FE6DFA" w:rsidRPr="00B81F59" w:rsidRDefault="00FD218E">
      <w:pPr>
        <w:ind w:right="183"/>
        <w:jc w:val="right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pgSz w:w="12240" w:h="15840"/>
          <w:pgMar w:top="740" w:right="660" w:bottom="280" w:left="660" w:header="0" w:footer="182" w:gutter="0"/>
          <w:cols w:space="720"/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8</w:t>
      </w:r>
    </w:p>
    <w:p w14:paraId="69416349" w14:textId="77777777" w:rsidR="00FE6DFA" w:rsidRPr="00B81F59" w:rsidRDefault="00FE6DF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C8AC449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298D30D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rated 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npu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BE56BD7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ndh</w:t>
      </w:r>
      <w:r w:rsidRPr="00B81F59">
        <w:rPr>
          <w:rFonts w:asciiTheme="minorHAnsi" w:eastAsia="Calibri" w:hAnsiTheme="minorHAnsi" w:cstheme="minorHAnsi"/>
          <w:sz w:val="22"/>
          <w:szCs w:val="22"/>
        </w:rPr>
        <w:t>eld de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mu</w:t>
      </w:r>
      <w:r w:rsidRPr="00B81F59">
        <w:rPr>
          <w:rFonts w:asciiTheme="minorHAnsi" w:eastAsia="Calibri" w:hAnsiTheme="minorHAnsi" w:cstheme="minorHAnsi"/>
          <w:sz w:val="22"/>
          <w:szCs w:val="22"/>
        </w:rPr>
        <w:t>lt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ack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</w:t>
      </w:r>
      <w:r w:rsidRPr="00B81F59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B671A4E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Tag 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facil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tati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tion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wi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eless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mmun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de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ce                                        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arch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D68FE46" w14:textId="77777777" w:rsidR="00FE6DFA" w:rsidRPr="00B81F59" w:rsidRDefault="00FE6DF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FEF9866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AWA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DS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15B65A26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search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wship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0FAD1629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 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ced Stu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7E37D8C4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B81F59">
        <w:rPr>
          <w:rFonts w:asciiTheme="minorHAnsi" w:eastAsia="Calibri" w:hAnsiTheme="minorHAnsi" w:cstheme="minorHAnsi"/>
          <w:sz w:val="22"/>
          <w:szCs w:val="22"/>
        </w:rPr>
        <w:t>ed as 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“Ph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 St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”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erican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 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ated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3F83C80C" w14:textId="77777777" w:rsidR="00FE6DFA" w:rsidRPr="00B81F59" w:rsidRDefault="00FD218E">
      <w:pPr>
        <w:ind w:left="953" w:right="7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r.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3D9E3D1D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 Sc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</w:t>
      </w:r>
      <w:r w:rsidRPr="00B81F59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A9B69AF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rth Star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chola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, Un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ta                                                  </w:t>
      </w:r>
      <w:r w:rsidRPr="00B81F5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37324AD9" w14:textId="77777777" w:rsidR="00FE6DFA" w:rsidRPr="00B81F59" w:rsidRDefault="00FE6DFA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F6E2C71" w14:textId="77777777" w:rsidR="00FE6DFA" w:rsidRPr="00B81F59" w:rsidRDefault="00FD218E">
      <w:pPr>
        <w:spacing w:line="260" w:lineRule="exact"/>
        <w:ind w:left="389" w:right="9356" w:hanging="27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HOLAR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 P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ub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lic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0ABBB13" w14:textId="77777777" w:rsidR="00FE6DFA" w:rsidRPr="00B81F59" w:rsidRDefault="00FD218E">
      <w:pPr>
        <w:spacing w:before="2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Jou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lic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734A171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 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e.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79224836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;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39297E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rt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Gran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R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er.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 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e.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cal</w:t>
      </w:r>
    </w:p>
    <w:p w14:paraId="32F99393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;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(5</w:t>
      </w:r>
      <w:r w:rsidRPr="00B81F59">
        <w:rPr>
          <w:rFonts w:asciiTheme="minorHAnsi" w:eastAsia="Calibri" w:hAnsiTheme="minorHAnsi" w:cstheme="minorHAnsi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):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B9F4F36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ann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 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e.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J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urna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cal</w:t>
      </w:r>
    </w:p>
    <w:p w14:paraId="19AE982C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;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(4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):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108362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68D37AB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29D78A2" w14:textId="77777777" w:rsidR="00FE6DFA" w:rsidRPr="00B81F59" w:rsidRDefault="00FD218E">
      <w:pPr>
        <w:spacing w:line="260" w:lineRule="exact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ark,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Title.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erence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title,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erence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, Sta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12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29ACB3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Mark,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ha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6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cle.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e. Co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ere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tit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ere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FD344A9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6FE0E57" w14:textId="77777777" w:rsidR="00FE6DFA" w:rsidRPr="00B81F59" w:rsidRDefault="00FD218E">
      <w:pPr>
        <w:ind w:left="43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B78FEB1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erical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tur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B81F59">
        <w:rPr>
          <w:rFonts w:asciiTheme="minorHAnsi" w:eastAsia="Calibri" w:hAnsiTheme="minorHAnsi" w:cstheme="minorHAnsi"/>
          <w:sz w:val="22"/>
          <w:szCs w:val="22"/>
        </w:rPr>
        <w:t>ecti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sels”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esota</w:t>
      </w:r>
    </w:p>
    <w:p w14:paraId="2BCF9309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cie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feren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 Se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22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54885BA" w14:textId="77777777" w:rsidR="00FE6DFA" w:rsidRPr="00B81F59" w:rsidRDefault="00FD218E">
      <w:pPr>
        <w:ind w:left="989" w:right="143" w:hanging="15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erical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tur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B81F59">
        <w:rPr>
          <w:rFonts w:asciiTheme="minorHAnsi" w:eastAsia="Calibri" w:hAnsiTheme="minorHAnsi" w:cstheme="minorHAnsi"/>
          <w:sz w:val="22"/>
          <w:szCs w:val="22"/>
        </w:rPr>
        <w:t>ecti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in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sels”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erican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fere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St.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O,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4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3F1905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-Ti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 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Est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No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Obse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r”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erican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41AFB699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feren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ubu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 AL,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Ja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ary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2-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13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FCE6FF" w14:textId="77777777" w:rsidR="00FE6DFA" w:rsidRPr="00B81F59" w:rsidRDefault="00FD218E">
      <w:pPr>
        <w:spacing w:line="260" w:lineRule="exact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“L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ressu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lasma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thesis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tall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”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D368F30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esis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201A61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sity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7A0AAF8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9CBBA9F" w14:textId="77777777" w:rsidR="00FE6DFA" w:rsidRPr="00B81F59" w:rsidRDefault="00FD218E">
      <w:pPr>
        <w:ind w:left="3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sters</w:t>
      </w:r>
    </w:p>
    <w:p w14:paraId="67C32706" w14:textId="77777777" w:rsidR="00FE6DFA" w:rsidRPr="00B81F59" w:rsidRDefault="00FD218E">
      <w:pPr>
        <w:spacing w:before="1"/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essure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Sy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thesis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stall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art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cles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z w:val="22"/>
          <w:szCs w:val="22"/>
        </w:rPr>
        <w:t>”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Socie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fess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44BCF309" w14:textId="77777777" w:rsidR="00FE6DFA" w:rsidRPr="00B81F59" w:rsidRDefault="00FD218E">
      <w:pPr>
        <w:ind w:left="98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feren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e,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, Sep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24</w:t>
      </w:r>
      <w:r w:rsidRPr="00B81F59">
        <w:rPr>
          <w:rFonts w:asciiTheme="minorHAnsi" w:eastAsia="Calibri" w:hAnsiTheme="minorHAnsi" w:cstheme="minorHAnsi"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FC482A7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0D5071A" w14:textId="77777777" w:rsidR="00FE6DFA" w:rsidRPr="00B81F59" w:rsidRDefault="00FD218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PS</w:t>
      </w:r>
    </w:p>
    <w:p w14:paraId="177E4066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s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2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1793543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 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3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01FD2BA0" w14:textId="77777777" w:rsidR="00FE6DFA" w:rsidRPr="00B81F59" w:rsidRDefault="00FD218E">
      <w:pPr>
        <w:ind w:left="83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nne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8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87F5C42" w14:textId="77777777" w:rsidR="00FE6DFA" w:rsidRPr="00B81F59" w:rsidRDefault="00FE6DFA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9034696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B7EDF1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2FFD5B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177EDA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A2F29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A01A0D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143C9D" w14:textId="77777777" w:rsidR="00FE6DFA" w:rsidRPr="00B81F59" w:rsidRDefault="00FD218E">
      <w:pPr>
        <w:ind w:right="163"/>
        <w:jc w:val="right"/>
        <w:rPr>
          <w:rFonts w:asciiTheme="minorHAnsi" w:eastAsia="Calibri" w:hAnsiTheme="minorHAnsi" w:cstheme="minorHAnsi"/>
          <w:sz w:val="22"/>
          <w:szCs w:val="22"/>
        </w:rPr>
        <w:sectPr w:rsidR="00FE6DFA" w:rsidRPr="00B81F59">
          <w:headerReference w:type="default" r:id="rId13"/>
          <w:pgSz w:w="12240" w:h="15840"/>
          <w:pgMar w:top="1320" w:right="680" w:bottom="280" w:left="660" w:header="856" w:footer="182" w:gutter="0"/>
          <w:cols w:space="720"/>
        </w:sectPr>
      </w:pP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ge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w w:val="99"/>
          <w:sz w:val="22"/>
          <w:szCs w:val="22"/>
        </w:rPr>
        <w:t>9</w:t>
      </w:r>
    </w:p>
    <w:p w14:paraId="1C662F59" w14:textId="77777777" w:rsidR="00FE6DFA" w:rsidRPr="00B81F59" w:rsidRDefault="00FE6DF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333AC8" w14:textId="77777777" w:rsidR="00FE6DFA" w:rsidRPr="00B81F59" w:rsidRDefault="00FE6DFA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2362CF25" w14:textId="77777777" w:rsidR="00FE6DFA" w:rsidRPr="00B81F59" w:rsidRDefault="00FD218E">
      <w:pPr>
        <w:spacing w:before="12"/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20B172AB" w14:textId="77777777" w:rsidR="00FE6DFA" w:rsidRPr="00B81F59" w:rsidRDefault="00FD218E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z w:val="22"/>
          <w:szCs w:val="22"/>
        </w:rPr>
        <w:t>-A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5288D4C0" w14:textId="77777777" w:rsidR="00FE6DFA" w:rsidRPr="00B81F59" w:rsidRDefault="00FD218E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z w:val="22"/>
          <w:szCs w:val="22"/>
        </w:rPr>
        <w:t>YZ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656A04A" w14:textId="77777777" w:rsidR="00FE6DFA" w:rsidRPr="00B81F59" w:rsidRDefault="00FD218E">
      <w:pPr>
        <w:spacing w:before="25" w:line="260" w:lineRule="exact"/>
        <w:ind w:left="989" w:right="84" w:hanging="16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ched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factur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pro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ics,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ctural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fail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s,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eda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ces,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q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ty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iss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4502F38" w14:textId="77777777" w:rsidR="00FE6DFA" w:rsidRPr="00B81F59" w:rsidRDefault="00FD218E">
      <w:pPr>
        <w:ind w:left="989" w:right="815" w:hanging="16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B81F59">
        <w:rPr>
          <w:rFonts w:asciiTheme="minorHAnsi" w:eastAsia="Calibri" w:hAnsiTheme="minorHAnsi" w:cstheme="minorHAnsi"/>
          <w:sz w:val="22"/>
          <w:szCs w:val="22"/>
        </w:rPr>
        <w:t>stified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B81F59">
        <w:rPr>
          <w:rFonts w:asciiTheme="minorHAnsi" w:eastAsia="Calibri" w:hAnsiTheme="minorHAnsi" w:cstheme="minorHAnsi"/>
          <w:sz w:val="22"/>
          <w:szCs w:val="22"/>
        </w:rPr>
        <w:t>rc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asi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ew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eq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oug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tatist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cal</w:t>
      </w:r>
      <w:r w:rsidRPr="00B81F59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alysis 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sented 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 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ther 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330463F" w14:textId="77777777" w:rsidR="00FE6DFA" w:rsidRPr="00B81F59" w:rsidRDefault="00FD218E">
      <w:pPr>
        <w:spacing w:before="22" w:line="260" w:lineRule="exact"/>
        <w:ind w:left="989" w:right="236" w:hanging="16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the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factur</w:t>
      </w:r>
      <w:r w:rsidRPr="00B81F59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B81F59">
        <w:rPr>
          <w:rFonts w:asciiTheme="minorHAnsi" w:eastAsia="Calibri" w:hAnsiTheme="minorHAnsi" w:cstheme="minorHAnsi"/>
          <w:sz w:val="22"/>
          <w:szCs w:val="22"/>
        </w:rPr>
        <w:t>lar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encl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z w:val="22"/>
          <w:szCs w:val="22"/>
        </w:rPr>
        <w:t>es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an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B81F59">
        <w:rPr>
          <w:rFonts w:asciiTheme="minorHAnsi" w:eastAsia="Calibri" w:hAnsiTheme="minorHAnsi" w:cstheme="minorHAnsi"/>
          <w:sz w:val="22"/>
          <w:szCs w:val="22"/>
        </w:rPr>
        <w:t>fa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tur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 six sigma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B81F59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5E039CA0" w14:textId="77777777" w:rsidR="00FE6DFA" w:rsidRPr="00B81F59" w:rsidRDefault="00FD218E">
      <w:pPr>
        <w:spacing w:before="26" w:line="260" w:lineRule="exact"/>
        <w:ind w:left="989" w:right="112" w:hanging="168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a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je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rk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n skil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B9C99BD" w14:textId="77777777" w:rsidR="00FE6DFA" w:rsidRPr="00B81F59" w:rsidRDefault="00FE6DFA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51C2CBEA" w14:textId="77777777" w:rsidR="00FE6DFA" w:rsidRPr="00B81F59" w:rsidRDefault="00FD218E">
      <w:pPr>
        <w:ind w:left="372" w:right="9366" w:hanging="27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3915AB32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er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 t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ersi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B81F59">
        <w:rPr>
          <w:rFonts w:asciiTheme="minorHAnsi" w:eastAsia="Calibri" w:hAnsiTheme="minorHAnsi" w:cstheme="minorHAnsi"/>
          <w:sz w:val="22"/>
          <w:szCs w:val="22"/>
        </w:rPr>
        <w:t>ecut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cil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 Gra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ate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St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z w:val="22"/>
          <w:szCs w:val="22"/>
        </w:rPr>
        <w:t>essi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al</w:t>
      </w:r>
    </w:p>
    <w:p w14:paraId="0F55792E" w14:textId="77777777" w:rsidR="00FE6DFA" w:rsidRPr="00B81F59" w:rsidRDefault="00FD218E">
      <w:pPr>
        <w:ind w:left="936" w:right="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ra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</w:t>
      </w:r>
      <w:r w:rsidRPr="00B81F59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5D168F49" w14:textId="77777777" w:rsidR="00FE6DFA" w:rsidRPr="00B81F59" w:rsidRDefault="00FE6DFA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583B87D" w14:textId="77777777" w:rsidR="00FE6DFA" w:rsidRPr="00B81F59" w:rsidRDefault="00FD218E">
      <w:pPr>
        <w:ind w:left="372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69496C7F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B81F59">
        <w:rPr>
          <w:rFonts w:asciiTheme="minorHAnsi" w:eastAsia="Calibri" w:hAnsiTheme="minorHAnsi" w:cstheme="minorHAnsi"/>
          <w:sz w:val="22"/>
          <w:szCs w:val="22"/>
        </w:rPr>
        <w:t>al B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B81F59">
        <w:rPr>
          <w:rFonts w:asciiTheme="minorHAnsi" w:eastAsia="Calibri" w:hAnsiTheme="minorHAnsi" w:cstheme="minorHAnsi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riv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-Am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rican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Red C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ss,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</w:t>
      </w:r>
      <w:r w:rsidRPr="00B81F59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ay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rese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40D44337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Am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er,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ath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z w:val="22"/>
          <w:szCs w:val="22"/>
        </w:rPr>
        <w:t>l,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N                                                                </w:t>
      </w:r>
      <w:r w:rsidRPr="00B81F59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B81F59">
        <w:rPr>
          <w:rFonts w:asciiTheme="minorHAnsi" w:eastAsia="Calibri" w:hAnsiTheme="minorHAnsi" w:cstheme="minorHAnsi"/>
          <w:sz w:val="22"/>
          <w:szCs w:val="22"/>
        </w:rPr>
        <w:t>ly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2A237138" w14:textId="77777777" w:rsidR="00FE6DFA" w:rsidRPr="00B81F59" w:rsidRDefault="00FE6DF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CBB3BD3" w14:textId="77777777" w:rsidR="00FE6DFA" w:rsidRPr="00B81F59" w:rsidRDefault="00FD218E">
      <w:pPr>
        <w:ind w:left="10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REFE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ES</w:t>
      </w:r>
    </w:p>
    <w:p w14:paraId="25F2D643" w14:textId="77777777" w:rsidR="00FE6DFA" w:rsidRPr="00B81F59" w:rsidRDefault="00FE6DF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0127C30" w14:textId="77777777" w:rsidR="00FE6DFA" w:rsidRPr="00B81F59" w:rsidRDefault="00FD218E">
      <w:pPr>
        <w:ind w:left="821" w:right="6529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ophe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z w:val="22"/>
          <w:szCs w:val="22"/>
        </w:rPr>
        <w:t>De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eeri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</w:p>
    <w:p w14:paraId="103331F4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esota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7102281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61085F91" w14:textId="77777777" w:rsidR="00FE6DFA" w:rsidRPr="00B81F59" w:rsidRDefault="00FD218E">
      <w:pPr>
        <w:spacing w:line="260" w:lineRule="exact"/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19471A11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hyperlink r:id="rId14"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pacing w:val="-3"/>
            <w:sz w:val="22"/>
            <w:szCs w:val="22"/>
          </w:rPr>
          <w:t>.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edu</w:t>
        </w:r>
      </w:hyperlink>
    </w:p>
    <w:p w14:paraId="57BFB03A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ears</w:t>
      </w:r>
    </w:p>
    <w:p w14:paraId="6FD887CB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0DE7812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B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yr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abb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51B13829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6C44CC5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</w:p>
    <w:p w14:paraId="03C1ED2C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esota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1B46F06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4214224E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z w:val="22"/>
          <w:szCs w:val="22"/>
        </w:rPr>
        <w:t>99</w:t>
      </w:r>
    </w:p>
    <w:p w14:paraId="1974DE1C" w14:textId="77777777" w:rsidR="00FE6DFA" w:rsidRPr="00B81F59" w:rsidRDefault="00FD218E">
      <w:pPr>
        <w:spacing w:line="260" w:lineRule="exact"/>
        <w:ind w:left="821"/>
        <w:rPr>
          <w:rFonts w:asciiTheme="minorHAnsi" w:eastAsia="Calibri" w:hAnsiTheme="minorHAnsi" w:cstheme="minorHAnsi"/>
          <w:sz w:val="22"/>
          <w:szCs w:val="22"/>
        </w:rPr>
      </w:pPr>
      <w:hyperlink r:id="rId15"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b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bb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33798E7F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. 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ears</w:t>
      </w:r>
    </w:p>
    <w:p w14:paraId="595C6C10" w14:textId="77777777" w:rsidR="00FE6DFA" w:rsidRPr="00B81F59" w:rsidRDefault="00FE6DFA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9AA780E" w14:textId="77777777" w:rsidR="00FE6DFA" w:rsidRPr="00B81F59" w:rsidRDefault="00FD218E">
      <w:pPr>
        <w:ind w:left="821" w:right="6530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B81F59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ss</w:t>
      </w:r>
      <w:r w:rsidRPr="00B81F5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b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B81F59">
        <w:rPr>
          <w:rFonts w:asciiTheme="minorHAnsi" w:eastAsia="Calibri" w:hAnsiTheme="minorHAnsi" w:cstheme="minorHAnsi"/>
          <w:sz w:val="22"/>
          <w:szCs w:val="22"/>
        </w:rPr>
        <w:t>epa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echa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ical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En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g U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iv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z w:val="22"/>
          <w:szCs w:val="22"/>
        </w:rPr>
        <w:t>rsi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-T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81F59">
        <w:rPr>
          <w:rFonts w:asciiTheme="minorHAnsi" w:eastAsia="Calibri" w:hAnsiTheme="minorHAnsi" w:cstheme="minorHAnsi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Cities</w:t>
      </w:r>
    </w:p>
    <w:p w14:paraId="2BCC8D8D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esota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15F133E" w14:textId="77777777" w:rsidR="00FE6DFA" w:rsidRPr="00B81F59" w:rsidRDefault="00FD218E">
      <w:pPr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B81F59">
        <w:rPr>
          <w:rFonts w:asciiTheme="minorHAnsi" w:eastAsia="Calibri" w:hAnsiTheme="minorHAnsi" w:cstheme="minorHAnsi"/>
          <w:sz w:val="22"/>
          <w:szCs w:val="22"/>
        </w:rPr>
        <w:t>eap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l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s,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B81F59">
        <w:rPr>
          <w:rFonts w:asciiTheme="minorHAnsi" w:eastAsia="Calibri" w:hAnsiTheme="minorHAnsi" w:cstheme="minorHAnsi"/>
          <w:sz w:val="22"/>
          <w:szCs w:val="22"/>
        </w:rPr>
        <w:t>N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54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17721422" w14:textId="77777777" w:rsidR="00FE6DFA" w:rsidRPr="00B81F59" w:rsidRDefault="00FD218E">
      <w:pPr>
        <w:ind w:left="821" w:right="8097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B81F59">
        <w:rPr>
          <w:rFonts w:asciiTheme="minorHAnsi" w:eastAsia="Calibri" w:hAnsiTheme="minorHAnsi" w:cstheme="minorHAnsi"/>
          <w:sz w:val="22"/>
          <w:szCs w:val="22"/>
        </w:rPr>
        <w:t>-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B81F59">
        <w:rPr>
          <w:rFonts w:asciiTheme="minorHAnsi" w:eastAsia="Calibri" w:hAnsiTheme="minorHAnsi" w:cstheme="minorHAnsi"/>
          <w:sz w:val="22"/>
          <w:szCs w:val="22"/>
        </w:rPr>
        <w:t>9</w:t>
      </w:r>
      <w:hyperlink r:id="rId16">
        <w:r w:rsidRPr="00B81F59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ac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e@</w:t>
        </w:r>
        <w:r w:rsidRPr="00B81F59">
          <w:rPr>
            <w:rFonts w:asciiTheme="minorHAnsi" w:eastAsia="Calibri" w:hAnsiTheme="minorHAnsi" w:cstheme="minorHAnsi"/>
            <w:spacing w:val="-3"/>
            <w:sz w:val="22"/>
            <w:szCs w:val="22"/>
          </w:rPr>
          <w:t>u</w:t>
        </w:r>
        <w:r w:rsidRPr="00B81F59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B81F59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B81F59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0E7B1154" w14:textId="77777777" w:rsidR="00FE6DFA" w:rsidRPr="00B81F59" w:rsidRDefault="00FD218E">
      <w:pPr>
        <w:spacing w:line="260" w:lineRule="exact"/>
        <w:ind w:left="821"/>
        <w:rPr>
          <w:rFonts w:asciiTheme="minorHAnsi" w:eastAsia="Calibri" w:hAnsiTheme="minorHAnsi" w:cstheme="minorHAnsi"/>
          <w:sz w:val="22"/>
          <w:szCs w:val="22"/>
        </w:rPr>
      </w:pPr>
      <w:r w:rsidRPr="00B81F59">
        <w:rPr>
          <w:rFonts w:asciiTheme="minorHAnsi" w:eastAsia="Calibri" w:hAnsiTheme="minorHAnsi" w:cstheme="minorHAnsi"/>
          <w:sz w:val="22"/>
          <w:szCs w:val="22"/>
        </w:rPr>
        <w:t>Relations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B81F59">
        <w:rPr>
          <w:rFonts w:asciiTheme="minorHAnsi" w:eastAsia="Calibri" w:hAnsiTheme="minorHAnsi" w:cstheme="minorHAnsi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81F59">
        <w:rPr>
          <w:rFonts w:asciiTheme="minorHAnsi" w:eastAsia="Calibri" w:hAnsiTheme="minorHAnsi" w:cstheme="minorHAnsi"/>
          <w:sz w:val="22"/>
          <w:szCs w:val="22"/>
        </w:rPr>
        <w:t>: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B81F59">
        <w:rPr>
          <w:rFonts w:asciiTheme="minorHAnsi" w:eastAsia="Calibri" w:hAnsiTheme="minorHAnsi" w:cstheme="minorHAnsi"/>
          <w:sz w:val="22"/>
          <w:szCs w:val="22"/>
        </w:rPr>
        <w:t>e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81F59">
        <w:rPr>
          <w:rFonts w:asciiTheme="minorHAnsi" w:eastAsia="Calibri" w:hAnsiTheme="minorHAnsi" w:cstheme="minorHAnsi"/>
          <w:sz w:val="22"/>
          <w:szCs w:val="22"/>
        </w:rPr>
        <w:t>ch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B81F59">
        <w:rPr>
          <w:rFonts w:asciiTheme="minorHAnsi" w:eastAsia="Calibri" w:hAnsiTheme="minorHAnsi" w:cstheme="minorHAnsi"/>
          <w:sz w:val="22"/>
          <w:szCs w:val="22"/>
        </w:rPr>
        <w:t>g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ass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stant adv</w:t>
      </w:r>
      <w:r w:rsidRPr="00B81F5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81F59">
        <w:rPr>
          <w:rFonts w:asciiTheme="minorHAnsi" w:eastAsia="Calibri" w:hAnsiTheme="minorHAnsi" w:cstheme="minorHAnsi"/>
          <w:sz w:val="22"/>
          <w:szCs w:val="22"/>
        </w:rPr>
        <w:t>s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and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B81F59">
        <w:rPr>
          <w:rFonts w:asciiTheme="minorHAnsi" w:eastAsia="Calibri" w:hAnsiTheme="minorHAnsi" w:cstheme="minorHAnsi"/>
          <w:sz w:val="22"/>
          <w:szCs w:val="22"/>
        </w:rPr>
        <w:t>ent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B81F59">
        <w:rPr>
          <w:rFonts w:asciiTheme="minorHAnsi" w:eastAsia="Calibri" w:hAnsiTheme="minorHAnsi" w:cstheme="minorHAnsi"/>
          <w:sz w:val="22"/>
          <w:szCs w:val="22"/>
        </w:rPr>
        <w:t>r</w:t>
      </w:r>
      <w:r w:rsidRPr="00B81F5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z w:val="22"/>
          <w:szCs w:val="22"/>
        </w:rPr>
        <w:t>3</w:t>
      </w:r>
      <w:r w:rsidRPr="00B81F5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81F5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B81F59">
        <w:rPr>
          <w:rFonts w:asciiTheme="minorHAnsi" w:eastAsia="Calibri" w:hAnsiTheme="minorHAnsi" w:cstheme="minorHAnsi"/>
          <w:sz w:val="22"/>
          <w:szCs w:val="22"/>
        </w:rPr>
        <w:t>ears</w:t>
      </w:r>
    </w:p>
    <w:sectPr w:rsidR="00FE6DFA" w:rsidRPr="00B81F59">
      <w:headerReference w:type="default" r:id="rId17"/>
      <w:pgSz w:w="12240" w:h="15840"/>
      <w:pgMar w:top="1320" w:right="680" w:bottom="280" w:left="660" w:header="856" w:footer="1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ADAD" w14:textId="77777777" w:rsidR="00FD218E" w:rsidRDefault="00FD218E">
      <w:r>
        <w:separator/>
      </w:r>
    </w:p>
  </w:endnote>
  <w:endnote w:type="continuationSeparator" w:id="0">
    <w:p w14:paraId="7AF19A6D" w14:textId="77777777" w:rsidR="00FD218E" w:rsidRDefault="00FD2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93C2" w14:textId="77777777" w:rsidR="00FE6DFA" w:rsidRDefault="00FD218E">
    <w:pPr>
      <w:spacing w:line="0" w:lineRule="atLeast"/>
      <w:rPr>
        <w:sz w:val="1"/>
        <w:szCs w:val="1"/>
      </w:rPr>
    </w:pPr>
    <w:r>
      <w:pict w14:anchorId="10E2671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4pt;margin-top:760.1pt;width:37.4pt;height:14.1pt;z-index:-251659776;mso-position-horizontal-relative:page;mso-position-vertical-relative:page" filled="f" stroked="f">
          <v:textbox inset="0,0,0,0">
            <w:txbxContent>
              <w:p w14:paraId="72D7D88F" w14:textId="77777777" w:rsidR="00FE6DFA" w:rsidRDefault="00FD218E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</w:rPr>
                  <w:t>ge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781B4" w14:textId="77777777" w:rsidR="00FD218E" w:rsidRDefault="00FD218E">
      <w:r>
        <w:separator/>
      </w:r>
    </w:p>
  </w:footnote>
  <w:footnote w:type="continuationSeparator" w:id="0">
    <w:p w14:paraId="6F4854C3" w14:textId="77777777" w:rsidR="00FD218E" w:rsidRDefault="00FD2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27438" w14:textId="77777777" w:rsidR="00FE6DFA" w:rsidRDefault="00FD218E">
    <w:pPr>
      <w:spacing w:line="200" w:lineRule="exact"/>
    </w:pPr>
    <w:r>
      <w:pict w14:anchorId="589893A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0.2pt;margin-top:41.8pt;width:111.65pt;height:33.5pt;z-index:-251658752;mso-position-horizontal-relative:page;mso-position-vertical-relative:page" filled="f" stroked="f">
          <v:textbox inset="0,0,0,0">
            <w:txbxContent>
              <w:p w14:paraId="3F244B93" w14:textId="77777777" w:rsidR="00FE6DFA" w:rsidRDefault="00FD218E">
                <w:pPr>
                  <w:spacing w:line="380" w:lineRule="exact"/>
                  <w:ind w:left="-27" w:right="-27"/>
                  <w:jc w:val="center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36"/>
                    <w:szCs w:val="3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al</w:t>
                </w:r>
              </w:p>
              <w:p w14:paraId="6E740CFB" w14:textId="77777777" w:rsidR="00FE6DFA" w:rsidRDefault="00FD218E">
                <w:pPr>
                  <w:spacing w:before="1"/>
                  <w:ind w:left="711" w:right="709"/>
                  <w:jc w:val="center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(P</w:t>
                </w:r>
                <w:r>
                  <w:rPr>
                    <w:rFonts w:ascii="Calibri" w:eastAsia="Calibri" w:hAnsi="Calibri" w:cs="Calibri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DC41" w14:textId="77777777" w:rsidR="00FE6DFA" w:rsidRDefault="00FD218E">
    <w:pPr>
      <w:spacing w:line="200" w:lineRule="exact"/>
    </w:pPr>
    <w:r>
      <w:pict w14:anchorId="7065220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49.35pt;margin-top:41.8pt;width:111.65pt;height:33.5pt;z-index:-251657728;mso-position-horizontal-relative:page;mso-position-vertical-relative:page" filled="f" stroked="f">
          <v:textbox inset="0,0,0,0">
            <w:txbxContent>
              <w:p w14:paraId="5A6155BA" w14:textId="77777777" w:rsidR="00FE6DFA" w:rsidRDefault="00FD218E">
                <w:pPr>
                  <w:spacing w:line="380" w:lineRule="exact"/>
                  <w:ind w:left="-27" w:right="-27"/>
                  <w:jc w:val="center"/>
                  <w:rPr>
                    <w:rFonts w:ascii="Calibri" w:eastAsia="Calibri" w:hAnsi="Calibri" w:cs="Calibri"/>
                    <w:sz w:val="36"/>
                    <w:szCs w:val="36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Mic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h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spacing w:val="-2"/>
                    <w:position w:val="1"/>
                    <w:sz w:val="36"/>
                    <w:szCs w:val="3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pacing w:val="1"/>
                    <w:position w:val="1"/>
                    <w:sz w:val="36"/>
                    <w:szCs w:val="36"/>
                  </w:rPr>
                  <w:t>n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i</w:t>
                </w:r>
                <w:r>
                  <w:rPr>
                    <w:rFonts w:ascii="Calibri" w:eastAsia="Calibri" w:hAnsi="Calibri" w:cs="Calibri"/>
                    <w:b/>
                    <w:spacing w:val="-1"/>
                    <w:position w:val="1"/>
                    <w:sz w:val="36"/>
                    <w:szCs w:val="36"/>
                  </w:rPr>
                  <w:t>c</w:t>
                </w:r>
                <w:r>
                  <w:rPr>
                    <w:rFonts w:ascii="Calibri" w:eastAsia="Calibri" w:hAnsi="Calibri" w:cs="Calibri"/>
                    <w:b/>
                    <w:position w:val="1"/>
                    <w:sz w:val="36"/>
                    <w:szCs w:val="36"/>
                  </w:rPr>
                  <w:t>al</w:t>
                </w:r>
              </w:p>
              <w:p w14:paraId="6322A8A5" w14:textId="77777777" w:rsidR="00FE6DFA" w:rsidRDefault="00FD218E">
                <w:pPr>
                  <w:spacing w:before="1"/>
                  <w:ind w:left="711" w:right="709"/>
                  <w:jc w:val="center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(P</w:t>
                </w:r>
                <w:r>
                  <w:rPr>
                    <w:rFonts w:ascii="Calibri" w:eastAsia="Calibri" w:hAnsi="Calibri" w:cs="Calibri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ge</w:t>
                </w:r>
                <w:r>
                  <w:rPr>
                    <w:rFonts w:ascii="Calibri" w:eastAsia="Calibri" w:hAnsi="Calibri" w:cs="Calibri"/>
                    <w:b/>
                    <w:spacing w:val="-3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sz w:val="22"/>
                    <w:szCs w:val="22"/>
                  </w:rPr>
                  <w:t>3)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629E3"/>
    <w:multiLevelType w:val="multilevel"/>
    <w:tmpl w:val="30CC4F0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DFA"/>
    <w:rsid w:val="00B81F59"/>
    <w:rsid w:val="00FD218E"/>
    <w:rsid w:val="00FE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0B47588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mailto:mechanical@umn.ed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mailto:mmachine@umn.e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oldy001@umn.ed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labb@umn.edu" TargetMode="External"/><Relationship Id="rId10" Type="http://schemas.openxmlformats.org/officeDocument/2006/relationships/hyperlink" Target="mailto:ccse@umn.ed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ccse.umn.edu" TargetMode="External"/><Relationship Id="rId14" Type="http://schemas.openxmlformats.org/officeDocument/2006/relationships/hyperlink" Target="mailto:goldy@um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4831</Words>
  <Characters>27542</Characters>
  <Application>Microsoft Office Word</Application>
  <DocSecurity>0</DocSecurity>
  <Lines>229</Lines>
  <Paragraphs>64</Paragraphs>
  <ScaleCrop>false</ScaleCrop>
  <Company/>
  <LinksUpToDate>false</LinksUpToDate>
  <CharactersWithSpaces>32309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2021-06-14T12:43:00Z</dcterms:modified>
</cp:coreProperties>
</file>